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A7" w:rsidRPr="00DD1BA5" w:rsidRDefault="004D35A7" w:rsidP="00202224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kern w:val="1"/>
          <w:sz w:val="24"/>
          <w:lang w:eastAsia="ar-SA"/>
        </w:rPr>
      </w:pPr>
      <w:r w:rsidRPr="00DD1BA5">
        <w:rPr>
          <w:rFonts w:ascii="PT Astra Serif" w:eastAsia="Times New Roman" w:hAnsi="PT Astra Serif" w:cs="Times New Roman"/>
          <w:b/>
          <w:kern w:val="1"/>
          <w:sz w:val="24"/>
          <w:lang w:eastAsia="ar-SA"/>
        </w:rPr>
        <w:t>Содержание</w:t>
      </w:r>
    </w:p>
    <w:p w:rsidR="004D35A7" w:rsidRPr="00DD1BA5" w:rsidRDefault="004D35A7" w:rsidP="00515F9E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  <w:lang w:eastAsia="ar-SA"/>
        </w:rPr>
      </w:pPr>
    </w:p>
    <w:p w:rsidR="00515F9E" w:rsidRPr="00DD1BA5" w:rsidRDefault="00515F9E" w:rsidP="00515F9E">
      <w:pPr>
        <w:pStyle w:val="a7"/>
        <w:numPr>
          <w:ilvl w:val="0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b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b/>
          <w:kern w:val="1"/>
          <w:sz w:val="24"/>
        </w:rPr>
        <w:t>Описательная часть………………………………</w:t>
      </w:r>
      <w:r w:rsidR="008377FC" w:rsidRPr="00DD1BA5">
        <w:rPr>
          <w:rFonts w:ascii="PT Astra Serif" w:eastAsia="Times New Roman" w:hAnsi="PT Astra Serif" w:cs="Times New Roman"/>
          <w:b/>
          <w:kern w:val="1"/>
          <w:sz w:val="24"/>
        </w:rPr>
        <w:t>...</w:t>
      </w:r>
      <w:r w:rsidRPr="00DD1BA5">
        <w:rPr>
          <w:rFonts w:ascii="PT Astra Serif" w:eastAsia="Times New Roman" w:hAnsi="PT Astra Serif" w:cs="Times New Roman"/>
          <w:b/>
          <w:kern w:val="1"/>
          <w:sz w:val="24"/>
        </w:rPr>
        <w:t>………………</w:t>
      </w:r>
      <w:r w:rsidR="00C97482" w:rsidRPr="00DD1BA5">
        <w:rPr>
          <w:rFonts w:ascii="PT Astra Serif" w:eastAsia="Times New Roman" w:hAnsi="PT Astra Serif" w:cs="Times New Roman"/>
          <w:b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b/>
          <w:kern w:val="1"/>
          <w:sz w:val="24"/>
        </w:rPr>
        <w:t>………</w:t>
      </w:r>
      <w:r w:rsidR="007B0276" w:rsidRPr="00DD1BA5">
        <w:rPr>
          <w:rFonts w:ascii="PT Astra Serif" w:eastAsia="Times New Roman" w:hAnsi="PT Astra Serif" w:cs="Times New Roman"/>
          <w:b/>
          <w:kern w:val="1"/>
          <w:sz w:val="24"/>
        </w:rPr>
        <w:t>...</w:t>
      </w:r>
      <w:r w:rsidR="005F4A86" w:rsidRPr="00DD1BA5">
        <w:rPr>
          <w:rFonts w:ascii="PT Astra Serif" w:eastAsia="Times New Roman" w:hAnsi="PT Astra Serif" w:cs="Times New Roman"/>
          <w:b/>
          <w:kern w:val="1"/>
          <w:sz w:val="24"/>
        </w:rPr>
        <w:t>…..…</w:t>
      </w:r>
      <w:r w:rsidR="0034639E" w:rsidRPr="00DD1BA5">
        <w:rPr>
          <w:rFonts w:ascii="PT Astra Serif" w:eastAsia="Times New Roman" w:hAnsi="PT Astra Serif" w:cs="Times New Roman"/>
          <w:b/>
          <w:kern w:val="1"/>
          <w:sz w:val="24"/>
        </w:rPr>
        <w:t>3</w:t>
      </w:r>
    </w:p>
    <w:p w:rsidR="00515F9E" w:rsidRPr="00DD1BA5" w:rsidRDefault="00515F9E" w:rsidP="00515F9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Цел</w:t>
      </w:r>
      <w:r w:rsidR="007D5993" w:rsidRPr="00DD1BA5">
        <w:rPr>
          <w:rFonts w:ascii="PT Astra Serif" w:eastAsia="Times New Roman" w:hAnsi="PT Astra Serif" w:cs="Times New Roman"/>
          <w:kern w:val="1"/>
          <w:sz w:val="24"/>
        </w:rPr>
        <w:t>и</w:t>
      </w:r>
      <w:r w:rsidRPr="00DD1BA5">
        <w:rPr>
          <w:rFonts w:ascii="PT Astra Serif" w:eastAsia="Times New Roman" w:hAnsi="PT Astra Serif" w:cs="Times New Roman"/>
          <w:kern w:val="1"/>
          <w:sz w:val="24"/>
        </w:rPr>
        <w:t xml:space="preserve"> деятельности Учреждения……</w:t>
      </w:r>
      <w:r w:rsidR="007D5993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Pr="00DD1BA5">
        <w:rPr>
          <w:rFonts w:ascii="PT Astra Serif" w:eastAsia="Times New Roman" w:hAnsi="PT Astra Serif" w:cs="Times New Roman"/>
          <w:kern w:val="1"/>
          <w:sz w:val="24"/>
        </w:rPr>
        <w:t>…………………………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</w:t>
      </w:r>
      <w:r w:rsidR="00C97482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</w:t>
      </w:r>
      <w:r w:rsidR="00C97482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34639E" w:rsidRPr="00DD1BA5">
        <w:rPr>
          <w:rFonts w:ascii="PT Astra Serif" w:eastAsia="Times New Roman" w:hAnsi="PT Astra Serif" w:cs="Times New Roman"/>
          <w:kern w:val="1"/>
          <w:sz w:val="24"/>
        </w:rPr>
        <w:t>3</w:t>
      </w:r>
    </w:p>
    <w:p w:rsidR="00515F9E" w:rsidRPr="00DD1BA5" w:rsidRDefault="00515F9E" w:rsidP="00515F9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Задачи деятельности Учреждения………………………………</w:t>
      </w:r>
      <w:r w:rsidR="00C97482" w:rsidRPr="00DD1BA5">
        <w:rPr>
          <w:rFonts w:ascii="PT Astra Serif" w:eastAsia="Times New Roman" w:hAnsi="PT Astra Serif" w:cs="Times New Roman"/>
          <w:kern w:val="1"/>
          <w:sz w:val="24"/>
        </w:rPr>
        <w:t>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</w:t>
      </w:r>
      <w:r w:rsidR="00ED0F6D">
        <w:rPr>
          <w:rFonts w:ascii="PT Astra Serif" w:eastAsia="Times New Roman" w:hAnsi="PT Astra Serif" w:cs="Times New Roman"/>
          <w:kern w:val="1"/>
          <w:sz w:val="24"/>
        </w:rPr>
        <w:t>….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="00C97482" w:rsidRPr="00DD1BA5">
        <w:rPr>
          <w:rFonts w:ascii="PT Astra Serif" w:eastAsia="Times New Roman" w:hAnsi="PT Astra Serif" w:cs="Times New Roman"/>
          <w:kern w:val="1"/>
          <w:sz w:val="24"/>
        </w:rPr>
        <w:t>.</w:t>
      </w:r>
      <w:r w:rsidR="0034639E" w:rsidRPr="00DD1BA5">
        <w:rPr>
          <w:rFonts w:ascii="PT Astra Serif" w:eastAsia="Times New Roman" w:hAnsi="PT Astra Serif" w:cs="Times New Roman"/>
          <w:kern w:val="1"/>
          <w:sz w:val="24"/>
        </w:rPr>
        <w:t>3</w:t>
      </w:r>
    </w:p>
    <w:p w:rsidR="00515F9E" w:rsidRPr="00DD1BA5" w:rsidRDefault="00515F9E" w:rsidP="00515F9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Приоритетные направления деятельности учреждения………</w:t>
      </w:r>
      <w:r w:rsidR="0034639E" w:rsidRPr="00DD1BA5">
        <w:rPr>
          <w:rFonts w:ascii="PT Astra Serif" w:eastAsia="Times New Roman" w:hAnsi="PT Astra Serif" w:cs="Times New Roman"/>
          <w:kern w:val="1"/>
          <w:sz w:val="24"/>
        </w:rPr>
        <w:t>……</w:t>
      </w:r>
      <w:r w:rsidR="008377FC" w:rsidRPr="00DD1BA5">
        <w:rPr>
          <w:rFonts w:ascii="PT Astra Serif" w:eastAsia="Times New Roman" w:hAnsi="PT Astra Serif" w:cs="Times New Roman"/>
          <w:kern w:val="1"/>
          <w:sz w:val="24"/>
        </w:rPr>
        <w:t>………...</w:t>
      </w:r>
      <w:r w:rsidR="00ED0F6D">
        <w:rPr>
          <w:rFonts w:ascii="PT Astra Serif" w:eastAsia="Times New Roman" w:hAnsi="PT Astra Serif" w:cs="Times New Roman"/>
          <w:kern w:val="1"/>
          <w:sz w:val="24"/>
        </w:rPr>
        <w:t>...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="0034639E" w:rsidRPr="00DD1BA5">
        <w:rPr>
          <w:rFonts w:ascii="PT Astra Serif" w:eastAsia="Times New Roman" w:hAnsi="PT Astra Serif" w:cs="Times New Roman"/>
          <w:kern w:val="1"/>
          <w:sz w:val="24"/>
        </w:rPr>
        <w:t>4</w:t>
      </w:r>
    </w:p>
    <w:p w:rsidR="00515F9E" w:rsidRPr="00DD1BA5" w:rsidRDefault="00515F9E" w:rsidP="00515F9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Вопросы для рассмотрения………………………………</w:t>
      </w:r>
      <w:r w:rsidR="0034639E" w:rsidRPr="00DD1BA5">
        <w:rPr>
          <w:rFonts w:ascii="PT Astra Serif" w:eastAsia="Times New Roman" w:hAnsi="PT Astra Serif" w:cs="Times New Roman"/>
          <w:kern w:val="1"/>
          <w:sz w:val="24"/>
        </w:rPr>
        <w:t>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….</w:t>
      </w:r>
      <w:r w:rsidR="00896D96">
        <w:rPr>
          <w:rFonts w:ascii="PT Astra Serif" w:eastAsia="Times New Roman" w:hAnsi="PT Astra Serif" w:cs="Times New Roman"/>
          <w:kern w:val="1"/>
          <w:sz w:val="24"/>
        </w:rPr>
        <w:t>4</w:t>
      </w:r>
    </w:p>
    <w:p w:rsidR="00515F9E" w:rsidRPr="00DD1BA5" w:rsidRDefault="00515F9E" w:rsidP="00515F9E">
      <w:pPr>
        <w:pStyle w:val="a7"/>
        <w:numPr>
          <w:ilvl w:val="0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b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b/>
          <w:kern w:val="1"/>
          <w:sz w:val="24"/>
        </w:rPr>
        <w:t>Планирование деятельности……………………………………</w:t>
      </w:r>
      <w:r w:rsidR="008377FC" w:rsidRPr="00DD1BA5">
        <w:rPr>
          <w:rFonts w:ascii="PT Astra Serif" w:eastAsia="Times New Roman" w:hAnsi="PT Astra Serif" w:cs="Times New Roman"/>
          <w:b/>
          <w:kern w:val="1"/>
          <w:sz w:val="24"/>
        </w:rPr>
        <w:t>..</w:t>
      </w:r>
      <w:r w:rsidR="005F4A86" w:rsidRPr="00DD1BA5">
        <w:rPr>
          <w:rFonts w:ascii="PT Astra Serif" w:eastAsia="Times New Roman" w:hAnsi="PT Astra Serif" w:cs="Times New Roman"/>
          <w:b/>
          <w:kern w:val="1"/>
          <w:sz w:val="24"/>
        </w:rPr>
        <w:t>……………</w:t>
      </w:r>
      <w:r w:rsidR="00A75E9F" w:rsidRPr="00DD1BA5">
        <w:rPr>
          <w:rFonts w:ascii="PT Astra Serif" w:eastAsia="Times New Roman" w:hAnsi="PT Astra Serif" w:cs="Times New Roman"/>
          <w:b/>
          <w:kern w:val="1"/>
          <w:sz w:val="24"/>
        </w:rPr>
        <w:t>……</w:t>
      </w:r>
      <w:r w:rsidR="007B0276" w:rsidRPr="00DD1BA5">
        <w:rPr>
          <w:rFonts w:ascii="PT Astra Serif" w:eastAsia="Times New Roman" w:hAnsi="PT Astra Serif" w:cs="Times New Roman"/>
          <w:b/>
          <w:kern w:val="1"/>
          <w:sz w:val="24"/>
        </w:rPr>
        <w:t>.</w:t>
      </w:r>
      <w:r w:rsidR="005F4A86" w:rsidRPr="00DD1BA5">
        <w:rPr>
          <w:rFonts w:ascii="PT Astra Serif" w:eastAsia="Times New Roman" w:hAnsi="PT Astra Serif" w:cs="Times New Roman"/>
          <w:b/>
          <w:kern w:val="1"/>
          <w:sz w:val="24"/>
        </w:rPr>
        <w:t>..</w:t>
      </w:r>
      <w:r w:rsidR="00735A09" w:rsidRPr="00DD1BA5">
        <w:rPr>
          <w:rFonts w:ascii="PT Astra Serif" w:eastAsia="Times New Roman" w:hAnsi="PT Astra Serif" w:cs="Times New Roman"/>
          <w:b/>
          <w:kern w:val="1"/>
          <w:sz w:val="24"/>
        </w:rPr>
        <w:t>5</w:t>
      </w:r>
    </w:p>
    <w:p w:rsidR="00515F9E" w:rsidRPr="00DD1BA5" w:rsidRDefault="00515F9E" w:rsidP="00515F9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Совершенствование  модели  управления  Учреждением  как  целостной  социально-реабилитационной  системой…………</w:t>
      </w:r>
      <w:r w:rsidR="00735A09" w:rsidRPr="00DD1BA5">
        <w:rPr>
          <w:rFonts w:ascii="PT Astra Serif" w:eastAsia="Times New Roman" w:hAnsi="PT Astra Serif" w:cs="Times New Roman"/>
          <w:kern w:val="1"/>
          <w:sz w:val="24"/>
        </w:rPr>
        <w:t>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….</w:t>
      </w:r>
      <w:r w:rsidR="00735A09" w:rsidRPr="00DD1BA5">
        <w:rPr>
          <w:rFonts w:ascii="PT Astra Serif" w:eastAsia="Times New Roman" w:hAnsi="PT Astra Serif" w:cs="Times New Roman"/>
          <w:kern w:val="1"/>
          <w:sz w:val="24"/>
        </w:rPr>
        <w:t>5</w:t>
      </w:r>
    </w:p>
    <w:p w:rsidR="00515F9E" w:rsidRPr="00DD1BA5" w:rsidRDefault="00C322D9" w:rsidP="00C322D9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Основные  направления  деятельности  структурных  отделений  Учреждения</w:t>
      </w:r>
      <w:r w:rsidR="005416E6">
        <w:rPr>
          <w:rFonts w:ascii="PT Astra Serif" w:eastAsia="Times New Roman" w:hAnsi="PT Astra Serif" w:cs="Times New Roman"/>
          <w:kern w:val="1"/>
          <w:sz w:val="24"/>
        </w:rPr>
        <w:t xml:space="preserve"> в рамках социального обслуживания граждан в автономном округе…………………………………..</w:t>
      </w:r>
      <w:r w:rsidR="008377FC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="003A6988" w:rsidRPr="00DD1BA5">
        <w:rPr>
          <w:rFonts w:ascii="PT Astra Serif" w:eastAsia="Times New Roman" w:hAnsi="PT Astra Serif" w:cs="Times New Roman"/>
          <w:kern w:val="1"/>
          <w:sz w:val="24"/>
        </w:rPr>
        <w:t>…………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………………….</w:t>
      </w:r>
      <w:r w:rsidR="003A6988" w:rsidRPr="00DD1BA5">
        <w:rPr>
          <w:rFonts w:ascii="PT Astra Serif" w:eastAsia="Times New Roman" w:hAnsi="PT Astra Serif" w:cs="Times New Roman"/>
          <w:kern w:val="1"/>
          <w:sz w:val="24"/>
        </w:rPr>
        <w:t>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3A6988" w:rsidRPr="00DD1BA5">
        <w:rPr>
          <w:rFonts w:ascii="PT Astra Serif" w:eastAsia="Times New Roman" w:hAnsi="PT Astra Serif" w:cs="Times New Roman"/>
          <w:kern w:val="1"/>
          <w:sz w:val="24"/>
        </w:rPr>
        <w:t>1</w:t>
      </w:r>
      <w:r w:rsidR="00DD6133">
        <w:rPr>
          <w:rFonts w:ascii="PT Astra Serif" w:eastAsia="Times New Roman" w:hAnsi="PT Astra Serif" w:cs="Times New Roman"/>
          <w:kern w:val="1"/>
          <w:sz w:val="24"/>
        </w:rPr>
        <w:t>4</w:t>
      </w:r>
    </w:p>
    <w:p w:rsidR="00C322D9" w:rsidRPr="00DD1BA5" w:rsidRDefault="00C322D9" w:rsidP="00C322D9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Взаимодействие  Центра  с  учреждениями  системы профилактики безнадзорности и правонарушений среди несовершеннолетних</w:t>
      </w:r>
      <w:r w:rsidR="00552BA9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</w:t>
      </w:r>
      <w:r w:rsidR="008377FC" w:rsidRPr="00DD1BA5">
        <w:rPr>
          <w:rFonts w:ascii="PT Astra Serif" w:eastAsia="Times New Roman" w:hAnsi="PT Astra Serif" w:cs="Times New Roman"/>
          <w:kern w:val="1"/>
          <w:sz w:val="24"/>
        </w:rPr>
        <w:t>…………………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……………………………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</w:t>
      </w:r>
      <w:r w:rsidR="00DD6133">
        <w:rPr>
          <w:rFonts w:ascii="PT Astra Serif" w:eastAsia="Times New Roman" w:hAnsi="PT Astra Serif" w:cs="Times New Roman"/>
          <w:kern w:val="1"/>
          <w:sz w:val="24"/>
        </w:rPr>
        <w:t>2</w:t>
      </w:r>
      <w:r w:rsidR="00C14CCE">
        <w:rPr>
          <w:rFonts w:ascii="PT Astra Serif" w:eastAsia="Times New Roman" w:hAnsi="PT Astra Serif" w:cs="Times New Roman"/>
          <w:kern w:val="1"/>
          <w:sz w:val="24"/>
        </w:rPr>
        <w:t>3</w:t>
      </w:r>
    </w:p>
    <w:p w:rsidR="00552BA9" w:rsidRPr="00DD1BA5" w:rsidRDefault="00552BA9" w:rsidP="00552BA9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Научно-теоретическая,  методическая  и  инновационная  деятельность  Учреждения………………………</w:t>
      </w:r>
      <w:r w:rsidR="008377FC" w:rsidRPr="00DD1BA5">
        <w:rPr>
          <w:rFonts w:ascii="PT Astra Serif" w:eastAsia="Times New Roman" w:hAnsi="PT Astra Serif" w:cs="Times New Roman"/>
          <w:kern w:val="1"/>
          <w:sz w:val="24"/>
        </w:rPr>
        <w:t>...</w:t>
      </w:r>
      <w:r w:rsidRPr="00DD1BA5">
        <w:rPr>
          <w:rFonts w:ascii="PT Astra Serif" w:eastAsia="Times New Roman" w:hAnsi="PT Astra Serif" w:cs="Times New Roman"/>
          <w:kern w:val="1"/>
          <w:sz w:val="24"/>
        </w:rPr>
        <w:t>……</w:t>
      </w:r>
      <w:r w:rsidR="00B346FA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…………………………………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.</w:t>
      </w:r>
      <w:r w:rsidR="00B346FA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DD6133">
        <w:rPr>
          <w:rFonts w:ascii="PT Astra Serif" w:eastAsia="Times New Roman" w:hAnsi="PT Astra Serif" w:cs="Times New Roman"/>
          <w:kern w:val="1"/>
          <w:sz w:val="24"/>
        </w:rPr>
        <w:t>2</w:t>
      </w:r>
      <w:r w:rsidR="00C14CCE">
        <w:rPr>
          <w:rFonts w:ascii="PT Astra Serif" w:eastAsia="Times New Roman" w:hAnsi="PT Astra Serif" w:cs="Times New Roman"/>
          <w:kern w:val="1"/>
          <w:sz w:val="24"/>
        </w:rPr>
        <w:t>4</w:t>
      </w:r>
    </w:p>
    <w:p w:rsidR="00552BA9" w:rsidRPr="00DD1BA5" w:rsidRDefault="00913C0E" w:rsidP="00913C0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Работа  аттестационной  комиссии  Учреждения</w:t>
      </w:r>
      <w:r w:rsidR="008377FC" w:rsidRPr="00DD1BA5">
        <w:rPr>
          <w:rFonts w:ascii="PT Astra Serif" w:eastAsia="Times New Roman" w:hAnsi="PT Astra Serif" w:cs="Times New Roman"/>
          <w:kern w:val="1"/>
          <w:sz w:val="24"/>
        </w:rPr>
        <w:t>..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</w:t>
      </w:r>
      <w:r w:rsidRPr="00DD1BA5">
        <w:rPr>
          <w:rFonts w:ascii="PT Astra Serif" w:eastAsia="Times New Roman" w:hAnsi="PT Astra Serif" w:cs="Times New Roman"/>
          <w:kern w:val="1"/>
          <w:sz w:val="24"/>
        </w:rPr>
        <w:t>……………</w:t>
      </w:r>
      <w:r w:rsidR="006B1B8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7B0E27" w:rsidRPr="00DD1BA5">
        <w:rPr>
          <w:rFonts w:ascii="PT Astra Serif" w:eastAsia="Times New Roman" w:hAnsi="PT Astra Serif" w:cs="Times New Roman"/>
          <w:kern w:val="1"/>
          <w:sz w:val="24"/>
        </w:rPr>
        <w:t>2</w:t>
      </w:r>
      <w:r w:rsidR="00C14CCE">
        <w:rPr>
          <w:rFonts w:ascii="PT Astra Serif" w:eastAsia="Times New Roman" w:hAnsi="PT Astra Serif" w:cs="Times New Roman"/>
          <w:kern w:val="1"/>
          <w:sz w:val="24"/>
        </w:rPr>
        <w:t>6</w:t>
      </w:r>
    </w:p>
    <w:p w:rsidR="00913C0E" w:rsidRPr="00DD1BA5" w:rsidRDefault="00913C0E" w:rsidP="00913C0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Участие  в  реализации  муниципальных  и  окружных  планов  и  программ</w:t>
      </w:r>
      <w:r w:rsidR="00B346FA" w:rsidRPr="00DD1BA5">
        <w:rPr>
          <w:rFonts w:ascii="PT Astra Serif" w:eastAsia="Times New Roman" w:hAnsi="PT Astra Serif" w:cs="Times New Roman"/>
          <w:kern w:val="1"/>
          <w:sz w:val="24"/>
        </w:rPr>
        <w:t>………………………………………………</w:t>
      </w:r>
      <w:r w:rsidR="005F4A86" w:rsidRPr="00DD1BA5">
        <w:rPr>
          <w:rFonts w:ascii="PT Astra Serif" w:eastAsia="Times New Roman" w:hAnsi="PT Astra Serif" w:cs="Times New Roman"/>
          <w:kern w:val="1"/>
          <w:sz w:val="24"/>
        </w:rPr>
        <w:t>………………….</w:t>
      </w:r>
      <w:r w:rsidR="00B346FA" w:rsidRPr="00DD1BA5">
        <w:rPr>
          <w:rFonts w:ascii="PT Astra Serif" w:eastAsia="Times New Roman" w:hAnsi="PT Astra Serif" w:cs="Times New Roman"/>
          <w:kern w:val="1"/>
          <w:sz w:val="24"/>
        </w:rPr>
        <w:t>………</w:t>
      </w:r>
      <w:r w:rsidR="007B0276" w:rsidRPr="00DD1BA5">
        <w:rPr>
          <w:rFonts w:ascii="PT Astra Serif" w:eastAsia="Times New Roman" w:hAnsi="PT Astra Serif" w:cs="Times New Roman"/>
          <w:kern w:val="1"/>
          <w:sz w:val="24"/>
        </w:rPr>
        <w:t>…</w:t>
      </w:r>
      <w:r w:rsidR="003A474F" w:rsidRPr="00DD1BA5">
        <w:rPr>
          <w:rFonts w:ascii="PT Astra Serif" w:eastAsia="Times New Roman" w:hAnsi="PT Astra Serif" w:cs="Times New Roman"/>
          <w:kern w:val="1"/>
          <w:sz w:val="24"/>
        </w:rPr>
        <w:t>2</w:t>
      </w:r>
      <w:r w:rsidR="00C14CCE">
        <w:rPr>
          <w:rFonts w:ascii="PT Astra Serif" w:eastAsia="Times New Roman" w:hAnsi="PT Astra Serif" w:cs="Times New Roman"/>
          <w:kern w:val="1"/>
          <w:sz w:val="24"/>
        </w:rPr>
        <w:t>7</w:t>
      </w:r>
    </w:p>
    <w:p w:rsidR="002F434A" w:rsidRPr="00DD1BA5" w:rsidRDefault="002F434A" w:rsidP="00913C0E">
      <w:pPr>
        <w:pStyle w:val="a7"/>
        <w:numPr>
          <w:ilvl w:val="1"/>
          <w:numId w:val="52"/>
        </w:numPr>
        <w:spacing w:after="0" w:line="240" w:lineRule="auto"/>
        <w:jc w:val="both"/>
        <w:rPr>
          <w:rFonts w:ascii="PT Astra Serif" w:eastAsia="Times New Roman" w:hAnsi="PT Astra Serif" w:cs="Times New Roman"/>
          <w:kern w:val="1"/>
          <w:sz w:val="24"/>
        </w:rPr>
      </w:pPr>
      <w:r w:rsidRPr="00DD1BA5">
        <w:rPr>
          <w:rFonts w:ascii="PT Astra Serif" w:eastAsia="Times New Roman" w:hAnsi="PT Astra Serif" w:cs="Times New Roman"/>
          <w:kern w:val="1"/>
          <w:sz w:val="24"/>
        </w:rPr>
        <w:t>Перспективное развитие деятельности Учреждения…………………………….</w:t>
      </w:r>
      <w:r w:rsidR="00C14CCE">
        <w:rPr>
          <w:rFonts w:ascii="PT Astra Serif" w:eastAsia="Times New Roman" w:hAnsi="PT Astra Serif" w:cs="Times New Roman"/>
          <w:kern w:val="1"/>
          <w:sz w:val="24"/>
        </w:rPr>
        <w:t>29</w:t>
      </w:r>
    </w:p>
    <w:p w:rsidR="004D35A7" w:rsidRPr="00DD1BA5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4D35A7" w:rsidRDefault="004D35A7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69123F" w:rsidRDefault="0069123F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C97482" w:rsidRDefault="00C97482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2556FF" w:rsidRDefault="002556FF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2556FF" w:rsidRDefault="002556FF" w:rsidP="002022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  <w:lang w:eastAsia="ar-SA"/>
        </w:rPr>
      </w:pPr>
    </w:p>
    <w:p w:rsidR="00202224" w:rsidRPr="00515F9E" w:rsidRDefault="00326B9B" w:rsidP="00A91C1D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color w:val="0033CC"/>
          <w:kern w:val="1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b/>
          <w:noProof/>
          <w:color w:val="0033CC"/>
          <w:kern w:val="1"/>
          <w:sz w:val="36"/>
          <w:szCs w:val="36"/>
          <w:u w:val="single"/>
          <w:lang w:eastAsia="ru-RU"/>
        </w:rPr>
        <w:pict>
          <v:rect id="_x0000_s1026" style="position:absolute;left:0;text-align:left;margin-left:-85pt;margin-top:-10.15pt;width:431.3pt;height:35.3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F31EC" w:rsidRPr="000A10ED" w:rsidRDefault="008F31EC" w:rsidP="00A91C1D">
                  <w:pPr>
                    <w:pStyle w:val="a7"/>
                    <w:numPr>
                      <w:ilvl w:val="0"/>
                      <w:numId w:val="54"/>
                    </w:numPr>
                    <w:jc w:val="right"/>
                    <w:rPr>
                      <w:rFonts w:ascii="PT Astra Serif" w:hAnsi="PT Astra Serif"/>
                    </w:rPr>
                  </w:pPr>
                  <w:r w:rsidRPr="000A10ED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36"/>
                      <w:szCs w:val="36"/>
                      <w:u w:val="single"/>
                    </w:rPr>
                    <w:t>Описательная  часть</w:t>
                  </w:r>
                </w:p>
              </w:txbxContent>
            </v:textbox>
          </v:rect>
        </w:pict>
      </w:r>
    </w:p>
    <w:p w:rsidR="00202224" w:rsidRPr="00202224" w:rsidRDefault="00202224" w:rsidP="00202224">
      <w:pPr>
        <w:keepNext/>
        <w:suppressAutoHyphens/>
        <w:spacing w:before="240" w:after="120"/>
        <w:jc w:val="center"/>
        <w:rPr>
          <w:rFonts w:ascii="Times New Roman" w:eastAsia="Microsoft YaHei" w:hAnsi="Times New Roman" w:cs="Times New Roman"/>
          <w:b/>
          <w:i/>
          <w:iCs/>
          <w:lang w:eastAsia="ar-SA"/>
        </w:rPr>
      </w:pPr>
    </w:p>
    <w:p w:rsidR="00202224" w:rsidRPr="00202224" w:rsidRDefault="00014260" w:rsidP="00202224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  <w:lang w:eastAsia="ar-SA"/>
        </w:rPr>
      </w:pPr>
      <w:r w:rsidRPr="007A5B92">
        <w:rPr>
          <w:rFonts w:ascii="Times New Roman" w:eastAsia="Calibri" w:hAnsi="Times New Roman" w:cs="Times New Roman"/>
          <w:b/>
          <w:sz w:val="24"/>
          <w:lang w:eastAsia="ar-SA"/>
        </w:rPr>
        <w:t xml:space="preserve"> </w:t>
      </w:r>
      <w:r w:rsidR="00326B9B">
        <w:rPr>
          <w:rFonts w:ascii="Times New Roman" w:eastAsia="Calibri" w:hAnsi="Times New Roman" w:cs="Times New Roman"/>
          <w:b/>
          <w:noProof/>
          <w:sz w:val="28"/>
          <w:szCs w:val="26"/>
          <w:lang w:eastAsia="ru-RU"/>
        </w:rPr>
        <w:pict>
          <v:rect id="_x0000_s1028" style="position:absolute;left:0;text-align:left;margin-left:-4.6pt;margin-top:1.85pt;width:513.2pt;height:25.4pt;z-index:251660288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0A10ED" w:rsidRDefault="008F31EC" w:rsidP="00BA40CE">
                  <w:pPr>
                    <w:pStyle w:val="a7"/>
                    <w:numPr>
                      <w:ilvl w:val="1"/>
                      <w:numId w:val="6"/>
                    </w:num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</w:pPr>
                  <w:r w:rsidRPr="000A10ED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  <w:t>Целями деятельности Учреждения являются:</w:t>
                  </w:r>
                </w:p>
                <w:p w:rsidR="008F31EC" w:rsidRPr="000A10ED" w:rsidRDefault="008F31EC" w:rsidP="00BA40CE">
                  <w:pPr>
                    <w:pStyle w:val="a7"/>
                    <w:jc w:val="center"/>
                    <w:rPr>
                      <w:rFonts w:ascii="PT Astra Serif" w:hAnsi="PT Astra Serif"/>
                    </w:rPr>
                  </w:pPr>
                </w:p>
              </w:txbxContent>
            </v:textbox>
          </v:rect>
        </w:pict>
      </w:r>
    </w:p>
    <w:p w:rsidR="00BA40CE" w:rsidRDefault="00BA40CE" w:rsidP="00BA40CE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lang w:eastAsia="ar-SA"/>
        </w:rPr>
      </w:pPr>
    </w:p>
    <w:p w:rsidR="00202224" w:rsidRPr="000A10ED" w:rsidRDefault="00202224" w:rsidP="00202224">
      <w:pPr>
        <w:numPr>
          <w:ilvl w:val="0"/>
          <w:numId w:val="6"/>
        </w:num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lang w:eastAsia="ar-SA"/>
        </w:rPr>
      </w:pPr>
      <w:r w:rsidRPr="000A10ED">
        <w:rPr>
          <w:rFonts w:ascii="PT Astra Serif" w:eastAsia="Times New Roman" w:hAnsi="PT Astra Serif" w:cs="Times New Roman"/>
          <w:sz w:val="24"/>
          <w:lang w:eastAsia="ar-SA"/>
        </w:rPr>
        <w:t>Социальное обслуживание граждан в автономном округе.</w:t>
      </w:r>
    </w:p>
    <w:p w:rsidR="00202224" w:rsidRPr="000A10ED" w:rsidRDefault="00202224" w:rsidP="0020222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0A10ED">
        <w:rPr>
          <w:rFonts w:ascii="PT Astra Serif" w:eastAsia="Times New Roman" w:hAnsi="PT Astra Serif" w:cs="Times New Roman"/>
          <w:sz w:val="24"/>
          <w:lang w:eastAsia="ar-SA"/>
        </w:rPr>
        <w:t>Выявление и устранение причин, послуживших основанием ухудшения условий жизнедеятельности граждан, снижения их возможностей самостоятельно обеспечивать свои основные жизненные потребности.</w:t>
      </w:r>
    </w:p>
    <w:p w:rsidR="00202224" w:rsidRPr="000A10ED" w:rsidRDefault="00326B9B" w:rsidP="00202224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33CC"/>
          <w:kern w:val="1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b/>
          <w:noProof/>
          <w:color w:val="0033CC"/>
          <w:kern w:val="1"/>
          <w:sz w:val="28"/>
          <w:szCs w:val="28"/>
          <w:lang w:eastAsia="ru-RU"/>
        </w:rPr>
        <w:pict>
          <v:rect id="_x0000_s1029" style="position:absolute;left:0;text-align:left;margin-left:-4.6pt;margin-top:4.8pt;width:513.2pt;height:25.4pt;z-index:2516613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0A10ED" w:rsidRDefault="008F31EC" w:rsidP="00D26941">
                  <w:pPr>
                    <w:pStyle w:val="a7"/>
                    <w:numPr>
                      <w:ilvl w:val="1"/>
                      <w:numId w:val="6"/>
                    </w:num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</w:pP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  <w:t>Основные з</w:t>
                  </w:r>
                  <w:r w:rsidRPr="000A10ED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  <w:t>адачи деятельности Учреждения:</w:t>
                  </w:r>
                </w:p>
                <w:p w:rsidR="008F31EC" w:rsidRDefault="008F31EC" w:rsidP="00D26941">
                  <w:pPr>
                    <w:pStyle w:val="a7"/>
                    <w:jc w:val="center"/>
                  </w:pPr>
                </w:p>
              </w:txbxContent>
            </v:textbox>
          </v:rect>
        </w:pict>
      </w:r>
    </w:p>
    <w:p w:rsidR="00202224" w:rsidRPr="00202224" w:rsidRDefault="00202224" w:rsidP="002022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CC"/>
          <w:kern w:val="1"/>
          <w:sz w:val="28"/>
          <w:szCs w:val="28"/>
          <w:lang w:eastAsia="ar-SA"/>
        </w:rPr>
      </w:pPr>
    </w:p>
    <w:p w:rsidR="00202224" w:rsidRPr="007D580D" w:rsidRDefault="00202224" w:rsidP="0020222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lang w:eastAsia="ar-SA"/>
        </w:rPr>
      </w:pPr>
      <w:r w:rsidRPr="007D580D">
        <w:rPr>
          <w:rFonts w:ascii="PT Astra Serif" w:eastAsia="Calibri" w:hAnsi="PT Astra Serif" w:cs="Times New Roman"/>
          <w:sz w:val="24"/>
          <w:lang w:eastAsia="ar-SA"/>
        </w:rPr>
        <w:t>Осуществление профилактики обстоятельств, обуславливающих нуждаемость несовершеннолетних детей в социальном обслуживании, в том числе профилактики безнадзорности и беспризорности.</w:t>
      </w:r>
    </w:p>
    <w:p w:rsidR="00202224" w:rsidRPr="007D580D" w:rsidRDefault="00202224" w:rsidP="009D32D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lang w:eastAsia="ar-SA"/>
        </w:rPr>
      </w:pPr>
      <w:r w:rsidRPr="007D580D">
        <w:rPr>
          <w:rFonts w:ascii="PT Astra Serif" w:eastAsia="Calibri" w:hAnsi="PT Astra Serif" w:cs="Times New Roman"/>
          <w:sz w:val="24"/>
          <w:lang w:eastAsia="ar-SA"/>
        </w:rPr>
        <w:t>Предоставление социальных услуг несовершеннолетним детям и их семьям в соответствии с индивидуальными программами предоставления социальных услуг и условиями договоров, заключенных с получателями социальных услуг или их законными представителями, в полустационарной форм</w:t>
      </w:r>
      <w:r w:rsidR="00872013">
        <w:rPr>
          <w:rFonts w:ascii="PT Astra Serif" w:eastAsia="Calibri" w:hAnsi="PT Astra Serif" w:cs="Times New Roman"/>
          <w:sz w:val="24"/>
          <w:lang w:eastAsia="ar-SA"/>
        </w:rPr>
        <w:t>е</w:t>
      </w:r>
      <w:r w:rsidRPr="007D580D">
        <w:rPr>
          <w:rFonts w:ascii="PT Astra Serif" w:eastAsia="Calibri" w:hAnsi="PT Astra Serif" w:cs="Times New Roman"/>
          <w:sz w:val="24"/>
          <w:lang w:eastAsia="ar-SA"/>
        </w:rPr>
        <w:t xml:space="preserve"> социального обслуживания.</w:t>
      </w:r>
    </w:p>
    <w:p w:rsidR="00BC03B7" w:rsidRPr="007D580D" w:rsidRDefault="00BC03B7" w:rsidP="009D32D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lang w:eastAsia="ar-SA"/>
        </w:rPr>
      </w:pPr>
      <w:r w:rsidRPr="007D580D">
        <w:rPr>
          <w:rFonts w:ascii="PT Astra Serif" w:eastAsia="Calibri" w:hAnsi="PT Astra Serif" w:cs="Times New Roman"/>
          <w:sz w:val="24"/>
          <w:lang w:eastAsia="ar-SA"/>
        </w:rPr>
        <w:t>Предоставление срочных социальных услуг.</w:t>
      </w:r>
    </w:p>
    <w:p w:rsidR="00BC03B7" w:rsidRPr="007D580D" w:rsidRDefault="00BC03B7" w:rsidP="009D32DB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lang w:eastAsia="ar-SA"/>
        </w:rPr>
      </w:pPr>
      <w:r w:rsidRPr="007D580D">
        <w:rPr>
          <w:rFonts w:ascii="PT Astra Serif" w:eastAsia="Calibri" w:hAnsi="PT Astra Serif" w:cs="Times New Roman"/>
          <w:sz w:val="24"/>
          <w:lang w:eastAsia="ar-SA"/>
        </w:rPr>
        <w:t>Оказание при необходимости несовершеннолетним детям, их родителям, опекунам, попечителям, иным законным представителям содействия в предоставлении медицинской, психологической, педагогической, юридической, социальной помощи, не относящейся к социальным услугам (социальное сопровождение), в том числе в рамках реализации законодательства в сфере профилактики безнадзорности и правонарушений несовершеннолетних.</w:t>
      </w:r>
    </w:p>
    <w:p w:rsidR="00202224" w:rsidRPr="007D580D" w:rsidRDefault="00202224" w:rsidP="009D32D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7D580D">
        <w:rPr>
          <w:rFonts w:ascii="PT Astra Serif" w:eastAsia="Times New Roman" w:hAnsi="PT Astra Serif" w:cs="Times New Roman"/>
          <w:sz w:val="24"/>
          <w:lang w:eastAsia="ar-SA"/>
        </w:rPr>
        <w:t xml:space="preserve">Внедрение эффективных социальных технологий через развитие и совершенствование деятельности служб </w:t>
      </w:r>
      <w:r w:rsidR="00186DB5" w:rsidRPr="007D580D">
        <w:rPr>
          <w:rFonts w:ascii="PT Astra Serif" w:eastAsia="Times New Roman" w:hAnsi="PT Astra Serif" w:cs="Times New Roman"/>
          <w:bCs/>
          <w:sz w:val="24"/>
          <w:lang w:eastAsia="ar-SA"/>
        </w:rPr>
        <w:t>Учреждения</w:t>
      </w:r>
      <w:r w:rsidRPr="007D580D">
        <w:rPr>
          <w:rFonts w:ascii="PT Astra Serif" w:eastAsia="Times New Roman" w:hAnsi="PT Astra Serif" w:cs="Times New Roman"/>
          <w:sz w:val="24"/>
          <w:lang w:eastAsia="ar-SA"/>
        </w:rPr>
        <w:t xml:space="preserve"> и укреплени</w:t>
      </w:r>
      <w:r w:rsidR="006C7070" w:rsidRPr="007D580D">
        <w:rPr>
          <w:rFonts w:ascii="PT Astra Serif" w:eastAsia="Times New Roman" w:hAnsi="PT Astra Serif" w:cs="Times New Roman"/>
          <w:sz w:val="24"/>
          <w:lang w:eastAsia="ar-SA"/>
        </w:rPr>
        <w:t>е</w:t>
      </w:r>
      <w:r w:rsidRPr="007D580D">
        <w:rPr>
          <w:rFonts w:ascii="PT Astra Serif" w:eastAsia="Times New Roman" w:hAnsi="PT Astra Serif" w:cs="Times New Roman"/>
          <w:sz w:val="24"/>
          <w:lang w:eastAsia="ar-SA"/>
        </w:rPr>
        <w:t xml:space="preserve"> материально-технического обеспечения.</w:t>
      </w:r>
    </w:p>
    <w:p w:rsidR="00202224" w:rsidRPr="007D580D" w:rsidRDefault="00202224" w:rsidP="009D32D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7D580D">
        <w:rPr>
          <w:rFonts w:ascii="PT Astra Serif" w:eastAsia="Times New Roman" w:hAnsi="PT Astra Serif" w:cs="Times New Roman"/>
          <w:sz w:val="24"/>
          <w:lang w:eastAsia="ar-SA"/>
        </w:rPr>
        <w:t>Совершенствование доступности и качества социальных услуг, предоставляемых несовершеннолетним и семьям по месту жительства, развитие платных услуг.</w:t>
      </w:r>
    </w:p>
    <w:p w:rsidR="00202224" w:rsidRPr="007D580D" w:rsidRDefault="00202224" w:rsidP="009D32D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lang w:eastAsia="ar-SA"/>
        </w:rPr>
      </w:pPr>
      <w:r w:rsidRPr="007D580D">
        <w:rPr>
          <w:rFonts w:ascii="PT Astra Serif" w:eastAsia="Times New Roman" w:hAnsi="PT Astra Serif" w:cs="Times New Roman"/>
          <w:sz w:val="24"/>
          <w:lang w:eastAsia="ar-SA"/>
        </w:rPr>
        <w:t>Привлечение к сотрудничеству в работе по предоставлению социальных услуг СМИ, организаций, учреждений, предприятий всех форм собственности на условиях социального партнёрства либо взаимного оказания услуг.</w:t>
      </w:r>
    </w:p>
    <w:p w:rsidR="00202224" w:rsidRPr="007D580D" w:rsidRDefault="00202224" w:rsidP="009D32D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7D580D">
        <w:rPr>
          <w:rFonts w:ascii="PT Astra Serif" w:eastAsia="Times New Roman" w:hAnsi="PT Astra Serif" w:cs="Times New Roman"/>
          <w:sz w:val="24"/>
          <w:lang w:eastAsia="ar-SA"/>
        </w:rPr>
        <w:t xml:space="preserve">Создание условий для повышения квалификации кадров, способных работать в инновационном режиме с использованием современных социальных технологий.  </w:t>
      </w:r>
    </w:p>
    <w:p w:rsidR="00A722D2" w:rsidRDefault="00A722D2" w:rsidP="009D32D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7D580D">
        <w:rPr>
          <w:rFonts w:ascii="PT Astra Serif" w:eastAsia="Times New Roman" w:hAnsi="PT Astra Serif" w:cs="Times New Roman"/>
          <w:sz w:val="24"/>
          <w:lang w:eastAsia="ar-SA"/>
        </w:rPr>
        <w:t>Участие в реализации государственных программ Российской Федерации, государственных программ автономного округа, ведомственных целевых программ в сфере социального развития, семейной и демографической политики, в том числе региональных программ социального обслуживания.</w:t>
      </w: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0231DD" w:rsidRPr="007D580D" w:rsidRDefault="000231DD" w:rsidP="000231DD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DE27CB" w:rsidRDefault="00326B9B" w:rsidP="00DE27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pict>
          <v:rect id="_x0000_s1030" style="position:absolute;left:0;text-align:left;margin-left:-3.95pt;margin-top:7.1pt;width:513.2pt;height:25.4pt;z-index:25166233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C65147" w:rsidRDefault="008F31EC" w:rsidP="00DE27CB">
                  <w:pPr>
                    <w:pStyle w:val="a7"/>
                    <w:numPr>
                      <w:ilvl w:val="1"/>
                      <w:numId w:val="6"/>
                    </w:num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</w:pPr>
                  <w:r w:rsidRPr="00C65147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Приоритетные направления деятельности Учреждения</w:t>
                  </w:r>
                </w:p>
                <w:p w:rsidR="008F31EC" w:rsidRDefault="008F31EC" w:rsidP="00DE27CB">
                  <w:pPr>
                    <w:pStyle w:val="a7"/>
                    <w:jc w:val="center"/>
                  </w:pPr>
                </w:p>
              </w:txbxContent>
            </v:textbox>
          </v:rect>
        </w:pict>
      </w:r>
    </w:p>
    <w:p w:rsidR="00474AF5" w:rsidRPr="00202224" w:rsidRDefault="00474AF5" w:rsidP="00474AF5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2224" w:rsidRPr="00202224" w:rsidRDefault="00202224" w:rsidP="002022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02224" w:rsidRPr="00C65147" w:rsidRDefault="00202224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Совершенствование модели управления </w:t>
      </w:r>
      <w:r w:rsidR="00536122"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Учреждением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 как целостной социально-реабилитационной системой</w:t>
      </w:r>
      <w:r w:rsidR="00896D96">
        <w:rPr>
          <w:rFonts w:ascii="PT Astra Serif" w:eastAsia="Times New Roman" w:hAnsi="PT Astra Serif" w:cs="Times New Roman"/>
          <w:bCs/>
          <w:sz w:val="24"/>
          <w:lang w:eastAsia="ar-SA"/>
        </w:rPr>
        <w:t>.</w:t>
      </w:r>
    </w:p>
    <w:p w:rsidR="00252BCA" w:rsidRPr="00252BCA" w:rsidRDefault="00896D96" w:rsidP="00252BC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PT Astra Serif" w:eastAsia="Times New Roman" w:hAnsi="PT Astra Serif" w:cs="Times New Roman"/>
          <w:sz w:val="24"/>
        </w:rPr>
      </w:pPr>
      <w:r>
        <w:rPr>
          <w:rFonts w:ascii="PT Astra Serif" w:eastAsia="Times New Roman" w:hAnsi="PT Astra Serif" w:cs="Times New Roman"/>
          <w:bCs/>
          <w:sz w:val="24"/>
        </w:rPr>
        <w:t>Деятельность</w:t>
      </w:r>
      <w:r w:rsidR="00252BCA" w:rsidRPr="00252BCA">
        <w:rPr>
          <w:rFonts w:ascii="PT Astra Serif" w:eastAsia="Times New Roman" w:hAnsi="PT Astra Serif" w:cs="Times New Roman"/>
          <w:bCs/>
          <w:sz w:val="24"/>
        </w:rPr>
        <w:t xml:space="preserve"> структурных отделений Учреждения </w:t>
      </w:r>
      <w:r w:rsidR="005416E6">
        <w:rPr>
          <w:rFonts w:ascii="PT Astra Serif" w:eastAsia="Times New Roman" w:hAnsi="PT Astra Serif" w:cs="Times New Roman"/>
          <w:bCs/>
          <w:sz w:val="24"/>
        </w:rPr>
        <w:t>в рамках</w:t>
      </w:r>
      <w:r w:rsidR="00202224" w:rsidRPr="00252BCA">
        <w:rPr>
          <w:rFonts w:ascii="PT Astra Serif" w:eastAsia="Times New Roman" w:hAnsi="PT Astra Serif" w:cs="Times New Roman"/>
          <w:bCs/>
          <w:sz w:val="24"/>
        </w:rPr>
        <w:t xml:space="preserve"> социально</w:t>
      </w:r>
      <w:r w:rsidR="005416E6">
        <w:rPr>
          <w:rFonts w:ascii="PT Astra Serif" w:eastAsia="Times New Roman" w:hAnsi="PT Astra Serif" w:cs="Times New Roman"/>
          <w:bCs/>
          <w:sz w:val="24"/>
        </w:rPr>
        <w:t>го</w:t>
      </w:r>
      <w:r w:rsidR="00202224" w:rsidRPr="00252BCA">
        <w:rPr>
          <w:rFonts w:ascii="PT Astra Serif" w:eastAsia="Times New Roman" w:hAnsi="PT Astra Serif" w:cs="Times New Roman"/>
          <w:bCs/>
          <w:sz w:val="24"/>
        </w:rPr>
        <w:t xml:space="preserve"> обслужива</w:t>
      </w:r>
      <w:r w:rsidR="00252BCA" w:rsidRPr="00252BCA">
        <w:rPr>
          <w:rFonts w:ascii="PT Astra Serif" w:eastAsia="Times New Roman" w:hAnsi="PT Astra Serif" w:cs="Times New Roman"/>
          <w:bCs/>
          <w:sz w:val="24"/>
        </w:rPr>
        <w:t>ни</w:t>
      </w:r>
      <w:r w:rsidR="005416E6">
        <w:rPr>
          <w:rFonts w:ascii="PT Astra Serif" w:eastAsia="Times New Roman" w:hAnsi="PT Astra Serif" w:cs="Times New Roman"/>
          <w:bCs/>
          <w:sz w:val="24"/>
        </w:rPr>
        <w:t>я</w:t>
      </w:r>
      <w:r w:rsidR="00252BCA" w:rsidRPr="00252BCA">
        <w:rPr>
          <w:rFonts w:ascii="PT Astra Serif" w:eastAsia="Times New Roman" w:hAnsi="PT Astra Serif" w:cs="Times New Roman"/>
          <w:bCs/>
          <w:sz w:val="24"/>
        </w:rPr>
        <w:t xml:space="preserve"> граждан в автономном округе</w:t>
      </w:r>
      <w:r>
        <w:rPr>
          <w:rFonts w:ascii="PT Astra Serif" w:eastAsia="Times New Roman" w:hAnsi="PT Astra Serif" w:cs="Times New Roman"/>
          <w:bCs/>
          <w:sz w:val="24"/>
        </w:rPr>
        <w:t>.</w:t>
      </w:r>
    </w:p>
    <w:p w:rsidR="00202224" w:rsidRDefault="00202224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Взаимодействие </w:t>
      </w:r>
      <w:r w:rsidR="00F57867">
        <w:rPr>
          <w:rFonts w:ascii="PT Astra Serif" w:eastAsia="Times New Roman" w:hAnsi="PT Astra Serif" w:cs="Times New Roman"/>
          <w:bCs/>
          <w:sz w:val="24"/>
          <w:lang w:eastAsia="ar-SA"/>
        </w:rPr>
        <w:t>Учреждения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 с </w:t>
      </w:r>
      <w:r w:rsidR="00F57867">
        <w:rPr>
          <w:rFonts w:ascii="PT Astra Serif" w:eastAsia="Times New Roman" w:hAnsi="PT Astra Serif" w:cs="Times New Roman"/>
          <w:bCs/>
          <w:sz w:val="24"/>
          <w:lang w:eastAsia="ar-SA"/>
        </w:rPr>
        <w:t>субъектами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 системы профилактики безнадзорности и правонарушений среди несовершеннолетних</w:t>
      </w:r>
      <w:r w:rsidR="00896D96">
        <w:rPr>
          <w:rFonts w:ascii="PT Astra Serif" w:eastAsia="Times New Roman" w:hAnsi="PT Astra Serif" w:cs="Times New Roman"/>
          <w:bCs/>
          <w:sz w:val="24"/>
          <w:lang w:eastAsia="ar-SA"/>
        </w:rPr>
        <w:t>.</w:t>
      </w:r>
    </w:p>
    <w:p w:rsidR="00202224" w:rsidRPr="00C65147" w:rsidRDefault="00202224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Научно-теоретическая</w:t>
      </w:r>
      <w:r w:rsidRPr="00C65147">
        <w:rPr>
          <w:rFonts w:ascii="PT Astra Serif" w:eastAsia="Calibri" w:hAnsi="PT Astra Serif" w:cs="Times New Roman"/>
          <w:sz w:val="24"/>
          <w:szCs w:val="16"/>
          <w:lang w:eastAsia="ar-SA"/>
        </w:rPr>
        <w:t xml:space="preserve">, методическая 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и инновационная деятельность </w:t>
      </w:r>
      <w:r w:rsidR="00186DB5"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Учреждения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.</w:t>
      </w:r>
    </w:p>
    <w:p w:rsidR="00202224" w:rsidRPr="00C65147" w:rsidRDefault="00202224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Работа аттестационной комиссии учреждения.</w:t>
      </w:r>
    </w:p>
    <w:p w:rsidR="00202224" w:rsidRPr="00907EC7" w:rsidRDefault="00202224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Участие в реализации муниципальных</w:t>
      </w:r>
      <w:r w:rsidR="002046F4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, окружных и федеральных 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планов</w:t>
      </w:r>
      <w:r w:rsidR="009B22F2"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 и</w:t>
      </w:r>
      <w:r w:rsidRPr="00C65147">
        <w:rPr>
          <w:rFonts w:ascii="PT Astra Serif" w:eastAsia="Times New Roman" w:hAnsi="PT Astra Serif" w:cs="Times New Roman"/>
          <w:bCs/>
          <w:sz w:val="24"/>
          <w:lang w:eastAsia="ar-SA"/>
        </w:rPr>
        <w:t xml:space="preserve"> программ</w:t>
      </w:r>
      <w:r w:rsidR="009B22F2" w:rsidRPr="00C65147">
        <w:rPr>
          <w:rFonts w:ascii="PT Astra Serif" w:eastAsia="Times New Roman" w:hAnsi="PT Astra Serif" w:cs="Times New Roman"/>
          <w:bCs/>
          <w:sz w:val="24"/>
          <w:lang w:eastAsia="ar-SA"/>
        </w:rPr>
        <w:t>.</w:t>
      </w:r>
    </w:p>
    <w:p w:rsidR="00907EC7" w:rsidRPr="009A08EF" w:rsidRDefault="00907EC7" w:rsidP="0020222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>
        <w:rPr>
          <w:rFonts w:ascii="PT Astra Serif" w:eastAsia="Times New Roman" w:hAnsi="PT Astra Serif" w:cs="Times New Roman"/>
          <w:bCs/>
          <w:sz w:val="24"/>
          <w:lang w:eastAsia="ar-SA"/>
        </w:rPr>
        <w:t>Перспективное развитие деятельности Учреждения.</w:t>
      </w:r>
    </w:p>
    <w:p w:rsidR="009A08EF" w:rsidRDefault="009A08EF" w:rsidP="009A08EF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</w:p>
    <w:p w:rsidR="000231DD" w:rsidRDefault="000231DD" w:rsidP="009A08EF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</w:p>
    <w:p w:rsidR="00896D96" w:rsidRDefault="00896D96" w:rsidP="009A08EF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Cs/>
          <w:sz w:val="24"/>
          <w:lang w:eastAsia="ar-SA"/>
        </w:rPr>
      </w:pPr>
    </w:p>
    <w:p w:rsidR="00202224" w:rsidRPr="00202224" w:rsidRDefault="00326B9B" w:rsidP="00202224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326B9B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pict>
          <v:rect id="_x0000_s1031" style="position:absolute;margin-left:-4.2pt;margin-top:-10.1pt;width:513.2pt;height:25.4pt;z-index:25166336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1">
              <w:txbxContent>
                <w:p w:rsidR="008F31EC" w:rsidRPr="00C65147" w:rsidRDefault="008F31EC" w:rsidP="00A612F7">
                  <w:pPr>
                    <w:pStyle w:val="a7"/>
                    <w:numPr>
                      <w:ilvl w:val="1"/>
                      <w:numId w:val="6"/>
                    </w:num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144"/>
                    </w:rPr>
                  </w:pPr>
                  <w:r w:rsidRPr="00C65147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Вопросы для рассмотрения</w:t>
                  </w:r>
                </w:p>
                <w:p w:rsidR="008F31EC" w:rsidRDefault="008F31EC" w:rsidP="00A612F7">
                  <w:pPr>
                    <w:pStyle w:val="a7"/>
                    <w:jc w:val="center"/>
                  </w:pPr>
                </w:p>
              </w:txbxContent>
            </v:textbox>
          </v:rect>
        </w:pict>
      </w:r>
    </w:p>
    <w:p w:rsidR="00F7793D" w:rsidRDefault="00F7793D" w:rsidP="00202224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lang w:eastAsia="ar-SA"/>
        </w:rPr>
      </w:pPr>
    </w:p>
    <w:p w:rsidR="00202224" w:rsidRPr="00C65147" w:rsidRDefault="00202224" w:rsidP="00202224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/>
          <w:sz w:val="24"/>
          <w:lang w:eastAsia="ar-SA"/>
        </w:rPr>
        <w:t>На совещании у директора департамента социальной защиты населения Ямало-Ненецкого авт</w:t>
      </w:r>
      <w:r w:rsidR="006A6199">
        <w:rPr>
          <w:rFonts w:ascii="PT Astra Serif" w:eastAsia="Times New Roman" w:hAnsi="PT Astra Serif" w:cs="Times New Roman"/>
          <w:b/>
          <w:sz w:val="24"/>
          <w:lang w:eastAsia="ar-SA"/>
        </w:rPr>
        <w:t>ономного округа – Е.В. Карповой:</w:t>
      </w:r>
    </w:p>
    <w:p w:rsidR="00202224" w:rsidRPr="00C65147" w:rsidRDefault="00202224" w:rsidP="00202224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lang w:eastAsia="ar-SA"/>
        </w:rPr>
      </w:pPr>
    </w:p>
    <w:p w:rsidR="00202224" w:rsidRDefault="00202224" w:rsidP="008217C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sz w:val="24"/>
          <w:lang w:eastAsia="ar-SA"/>
        </w:rPr>
        <w:t xml:space="preserve">Рассмотрение </w:t>
      </w:r>
      <w:r w:rsidR="002E1719">
        <w:rPr>
          <w:rFonts w:ascii="PT Astra Serif" w:eastAsia="Times New Roman" w:hAnsi="PT Astra Serif" w:cs="Times New Roman"/>
          <w:sz w:val="24"/>
          <w:lang w:eastAsia="ar-SA"/>
        </w:rPr>
        <w:t>вопрос</w:t>
      </w:r>
      <w:r w:rsidR="007E1EDE">
        <w:rPr>
          <w:rFonts w:ascii="PT Astra Serif" w:eastAsia="Times New Roman" w:hAnsi="PT Astra Serif" w:cs="Times New Roman"/>
          <w:sz w:val="24"/>
          <w:lang w:eastAsia="ar-SA"/>
        </w:rPr>
        <w:t>а</w:t>
      </w:r>
      <w:r w:rsidR="002E1719">
        <w:rPr>
          <w:rFonts w:ascii="PT Astra Serif" w:eastAsia="Times New Roman" w:hAnsi="PT Astra Serif" w:cs="Times New Roman"/>
          <w:sz w:val="24"/>
          <w:lang w:eastAsia="ar-SA"/>
        </w:rPr>
        <w:t xml:space="preserve"> </w:t>
      </w:r>
      <w:r w:rsidR="00D2192E">
        <w:rPr>
          <w:rFonts w:ascii="PT Astra Serif" w:eastAsia="Times New Roman" w:hAnsi="PT Astra Serif" w:cs="Times New Roman"/>
          <w:sz w:val="24"/>
          <w:lang w:eastAsia="ar-SA"/>
        </w:rPr>
        <w:t>подготовки ввода в эксплуатацию</w:t>
      </w:r>
      <w:r w:rsidR="007E1EDE">
        <w:rPr>
          <w:rFonts w:ascii="PT Astra Serif" w:eastAsia="Times New Roman" w:hAnsi="PT Astra Serif" w:cs="Times New Roman"/>
          <w:sz w:val="24"/>
          <w:lang w:eastAsia="ar-SA"/>
        </w:rPr>
        <w:t xml:space="preserve"> нового здания</w:t>
      </w:r>
      <w:r w:rsidR="002E1719">
        <w:rPr>
          <w:rFonts w:ascii="PT Astra Serif" w:eastAsia="Times New Roman" w:hAnsi="PT Astra Serif" w:cs="Times New Roman"/>
          <w:sz w:val="24"/>
          <w:lang w:eastAsia="ar-SA"/>
        </w:rPr>
        <w:t xml:space="preserve"> учреждения</w:t>
      </w:r>
      <w:r w:rsidR="006A6199">
        <w:rPr>
          <w:rFonts w:ascii="PT Astra Serif" w:eastAsia="Times New Roman" w:hAnsi="PT Astra Serif" w:cs="Times New Roman"/>
          <w:sz w:val="24"/>
          <w:lang w:eastAsia="ar-SA"/>
        </w:rPr>
        <w:t>.</w:t>
      </w:r>
    </w:p>
    <w:p w:rsidR="006A6199" w:rsidRDefault="006A6199" w:rsidP="006A6199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6A6199" w:rsidRPr="00C65147" w:rsidRDefault="006A6199" w:rsidP="006A6199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lang w:eastAsia="ar-SA"/>
        </w:rPr>
      </w:pPr>
      <w:r w:rsidRPr="00C65147">
        <w:rPr>
          <w:rFonts w:ascii="PT Astra Serif" w:eastAsia="Times New Roman" w:hAnsi="PT Astra Serif" w:cs="Times New Roman"/>
          <w:b/>
          <w:sz w:val="24"/>
          <w:lang w:eastAsia="ar-SA"/>
        </w:rPr>
        <w:t xml:space="preserve">На совещании у директора </w:t>
      </w:r>
      <w:r>
        <w:rPr>
          <w:rFonts w:ascii="PT Astra Serif" w:eastAsia="Times New Roman" w:hAnsi="PT Astra Serif" w:cs="Times New Roman"/>
          <w:b/>
          <w:sz w:val="24"/>
          <w:lang w:eastAsia="ar-SA"/>
        </w:rPr>
        <w:t>ГКУ ЯНАО «СРЦН «Доверие» в МО г. Салехард»</w:t>
      </w:r>
      <w:r w:rsidRPr="00C65147">
        <w:rPr>
          <w:rFonts w:ascii="PT Astra Serif" w:eastAsia="Times New Roman" w:hAnsi="PT Astra Serif" w:cs="Times New Roman"/>
          <w:b/>
          <w:sz w:val="24"/>
          <w:lang w:eastAsia="ar-SA"/>
        </w:rPr>
        <w:t xml:space="preserve"> – </w:t>
      </w:r>
      <w:r>
        <w:rPr>
          <w:rFonts w:ascii="PT Astra Serif" w:eastAsia="Times New Roman" w:hAnsi="PT Astra Serif" w:cs="Times New Roman"/>
          <w:b/>
          <w:sz w:val="24"/>
          <w:lang w:eastAsia="ar-SA"/>
        </w:rPr>
        <w:t>С.А. Яр:</w:t>
      </w:r>
    </w:p>
    <w:p w:rsidR="006A6199" w:rsidRDefault="006A6199" w:rsidP="006A6199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</w:p>
    <w:p w:rsidR="006F26DE" w:rsidRPr="008F31EC" w:rsidRDefault="006F26DE" w:rsidP="008217C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>
        <w:rPr>
          <w:rFonts w:ascii="PT Astra Serif" w:eastAsia="Times New Roman" w:hAnsi="PT Astra Serif" w:cs="Times New Roman"/>
          <w:sz w:val="24"/>
          <w:lang w:eastAsia="ar-SA"/>
        </w:rPr>
        <w:t xml:space="preserve">О реорганизации деятельности отделения дневного пребывания – </w:t>
      </w:r>
      <w:r w:rsidRPr="006A6199">
        <w:rPr>
          <w:rFonts w:ascii="PT Astra Serif" w:eastAsia="Times New Roman" w:hAnsi="PT Astra Serif" w:cs="Times New Roman"/>
          <w:b/>
          <w:i/>
          <w:sz w:val="24"/>
          <w:lang w:eastAsia="ar-SA"/>
        </w:rPr>
        <w:t>январь 2021 г.;</w:t>
      </w:r>
    </w:p>
    <w:p w:rsidR="008F31EC" w:rsidRPr="00332692" w:rsidRDefault="008F31EC" w:rsidP="008F31EC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>
        <w:rPr>
          <w:rFonts w:ascii="PT Astra Serif" w:eastAsia="Times New Roman" w:hAnsi="PT Astra Serif" w:cs="Times New Roman"/>
          <w:sz w:val="24"/>
          <w:lang w:eastAsia="ar-SA"/>
        </w:rPr>
        <w:t xml:space="preserve">О внедрении направления деятельности «Ранняя помощь» – </w:t>
      </w:r>
      <w:r>
        <w:rPr>
          <w:rFonts w:ascii="PT Astra Serif" w:eastAsia="Times New Roman" w:hAnsi="PT Astra Serif" w:cs="Times New Roman"/>
          <w:b/>
          <w:i/>
          <w:sz w:val="24"/>
          <w:lang w:eastAsia="ar-SA"/>
        </w:rPr>
        <w:t>январь</w:t>
      </w:r>
      <w:r w:rsidRPr="006A6199">
        <w:rPr>
          <w:rFonts w:ascii="PT Astra Serif" w:eastAsia="Times New Roman" w:hAnsi="PT Astra Serif" w:cs="Times New Roman"/>
          <w:b/>
          <w:i/>
          <w:sz w:val="24"/>
          <w:lang w:eastAsia="ar-SA"/>
        </w:rPr>
        <w:t xml:space="preserve"> 2021 г</w:t>
      </w:r>
      <w:r>
        <w:rPr>
          <w:rFonts w:ascii="PT Astra Serif" w:eastAsia="Times New Roman" w:hAnsi="PT Astra Serif" w:cs="Times New Roman"/>
          <w:b/>
          <w:i/>
          <w:sz w:val="24"/>
          <w:lang w:eastAsia="ar-SA"/>
        </w:rPr>
        <w:t>;</w:t>
      </w:r>
    </w:p>
    <w:p w:rsidR="006F26DE" w:rsidRDefault="006F26DE" w:rsidP="008217C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>
        <w:rPr>
          <w:rFonts w:ascii="PT Astra Serif" w:eastAsia="Times New Roman" w:hAnsi="PT Astra Serif" w:cs="Times New Roman"/>
          <w:sz w:val="24"/>
          <w:lang w:eastAsia="ar-SA"/>
        </w:rPr>
        <w:t xml:space="preserve">Об участии в грантах – </w:t>
      </w:r>
      <w:r w:rsidRPr="006A6199">
        <w:rPr>
          <w:rFonts w:ascii="PT Astra Serif" w:eastAsia="Times New Roman" w:hAnsi="PT Astra Serif" w:cs="Times New Roman"/>
          <w:b/>
          <w:i/>
          <w:sz w:val="24"/>
          <w:lang w:eastAsia="ar-SA"/>
        </w:rPr>
        <w:t>февраль 2021 г</w:t>
      </w:r>
      <w:r>
        <w:rPr>
          <w:rFonts w:ascii="PT Astra Serif" w:eastAsia="Times New Roman" w:hAnsi="PT Astra Serif" w:cs="Times New Roman"/>
          <w:sz w:val="24"/>
          <w:lang w:eastAsia="ar-SA"/>
        </w:rPr>
        <w:t>.;</w:t>
      </w:r>
    </w:p>
    <w:p w:rsidR="006F26DE" w:rsidRDefault="006F26DE" w:rsidP="008217C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4"/>
          <w:lang w:eastAsia="ar-SA"/>
        </w:rPr>
      </w:pPr>
      <w:r>
        <w:rPr>
          <w:rFonts w:ascii="PT Astra Serif" w:eastAsia="Times New Roman" w:hAnsi="PT Astra Serif" w:cs="Times New Roman"/>
          <w:sz w:val="24"/>
          <w:lang w:eastAsia="ar-SA"/>
        </w:rPr>
        <w:t xml:space="preserve">О совершенствовании работы в социальных сетях – </w:t>
      </w:r>
      <w:r w:rsidRPr="006A6199">
        <w:rPr>
          <w:rFonts w:ascii="PT Astra Serif" w:eastAsia="Times New Roman" w:hAnsi="PT Astra Serif" w:cs="Times New Roman"/>
          <w:b/>
          <w:i/>
          <w:sz w:val="24"/>
          <w:lang w:eastAsia="ar-SA"/>
        </w:rPr>
        <w:t>март 2021 г.</w:t>
      </w:r>
    </w:p>
    <w:p w:rsidR="00460990" w:rsidRDefault="00460990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896D96" w:rsidRDefault="00332692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  <w:r w:rsidRPr="00326B9B"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rect id="_x0000_s1027" style="position:absolute;margin-left:-85.7pt;margin-top:-10.1pt;width:439pt;height:35.3pt;z-index:25165926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F31EC" w:rsidRPr="00C65147" w:rsidRDefault="008F31EC" w:rsidP="003E7CD2">
                  <w:pPr>
                    <w:pStyle w:val="a7"/>
                    <w:numPr>
                      <w:ilvl w:val="0"/>
                      <w:numId w:val="54"/>
                    </w:numPr>
                    <w:jc w:val="right"/>
                    <w:rPr>
                      <w:rFonts w:ascii="PT Astra Serif" w:hAnsi="PT Astra Serif"/>
                    </w:rPr>
                  </w:pPr>
                  <w:r w:rsidRPr="00C65147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36"/>
                      <w:szCs w:val="36"/>
                      <w:u w:val="single"/>
                    </w:rPr>
                    <w:t>Планирование деятельности</w:t>
                  </w:r>
                </w:p>
              </w:txbxContent>
            </v:textbox>
          </v:rect>
        </w:pict>
      </w:r>
    </w:p>
    <w:p w:rsidR="00896D96" w:rsidRPr="00684BD2" w:rsidRDefault="00896D96" w:rsidP="004609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34639E" w:rsidRDefault="0034639E" w:rsidP="0034639E">
      <w:pPr>
        <w:pStyle w:val="a3"/>
        <w:ind w:left="720"/>
        <w:jc w:val="left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202224" w:rsidRPr="00483E5A" w:rsidRDefault="00332692" w:rsidP="003E7CD2">
      <w:pPr>
        <w:pStyle w:val="a3"/>
        <w:ind w:left="720"/>
        <w:jc w:val="left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2" style="position:absolute;left:0;text-align:left;margin-left:-4.2pt;margin-top:1.75pt;width:513.2pt;height:48pt;z-index:25166438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Default="008F31EC" w:rsidP="005E7145">
                  <w:pPr>
                    <w:pStyle w:val="a7"/>
                    <w:ind w:left="142"/>
                  </w:pPr>
                  <w:r w:rsidRPr="005E7145">
                    <w:rPr>
                      <w:rFonts w:ascii="Times New Roman" w:eastAsia="Times New Roman" w:hAnsi="Times New Roman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2.1.  </w:t>
                  </w:r>
                  <w:r w:rsidRPr="00C65147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Совершенствование  модели  управления  Учреждением  как  целостной  социально-реабилитационной  системой</w:t>
                  </w:r>
                </w:p>
              </w:txbxContent>
            </v:textbox>
          </v:rect>
        </w:pict>
      </w:r>
    </w:p>
    <w:p w:rsidR="00202224" w:rsidRDefault="00202224">
      <w:pPr>
        <w:rPr>
          <w:rFonts w:ascii="Times New Roman" w:hAnsi="Times New Roman" w:cs="Times New Roman"/>
        </w:rPr>
      </w:pPr>
    </w:p>
    <w:p w:rsidR="00202224" w:rsidRPr="007E516D" w:rsidRDefault="00202224" w:rsidP="00202224">
      <w:pPr>
        <w:pStyle w:val="a7"/>
        <w:ind w:left="568"/>
        <w:jc w:val="center"/>
        <w:rPr>
          <w:rFonts w:ascii="Times New Roman" w:hAnsi="Times New Roman"/>
          <w:b/>
          <w:sz w:val="24"/>
          <w:szCs w:val="26"/>
          <w:u w:val="single"/>
        </w:rPr>
      </w:pPr>
    </w:p>
    <w:p w:rsidR="00202224" w:rsidRPr="00C65147" w:rsidRDefault="00202224" w:rsidP="00202224">
      <w:pPr>
        <w:pStyle w:val="a7"/>
        <w:ind w:left="0"/>
        <w:jc w:val="both"/>
        <w:rPr>
          <w:rFonts w:ascii="PT Astra Serif" w:hAnsi="PT Astra Serif"/>
          <w:sz w:val="24"/>
        </w:rPr>
      </w:pPr>
      <w:r w:rsidRPr="00C65147">
        <w:rPr>
          <w:rFonts w:ascii="PT Astra Serif" w:hAnsi="PT Astra Serif"/>
          <w:b/>
          <w:sz w:val="24"/>
        </w:rPr>
        <w:t xml:space="preserve">Цель: </w:t>
      </w:r>
      <w:r w:rsidRPr="00C65147">
        <w:rPr>
          <w:rFonts w:ascii="PT Astra Serif" w:hAnsi="PT Astra Serif"/>
          <w:sz w:val="24"/>
        </w:rPr>
        <w:t>Повышение эффективности управленческой деятельности в учреждении на основе развития принципов открытости, доверия, делегирования полномочий и ответственности.</w:t>
      </w:r>
    </w:p>
    <w:tbl>
      <w:tblPr>
        <w:tblStyle w:val="-11"/>
        <w:tblW w:w="10099" w:type="dxa"/>
        <w:jc w:val="center"/>
        <w:tblLayout w:type="fixed"/>
        <w:tblLook w:val="0000"/>
      </w:tblPr>
      <w:tblGrid>
        <w:gridCol w:w="674"/>
        <w:gridCol w:w="4161"/>
        <w:gridCol w:w="944"/>
        <w:gridCol w:w="618"/>
        <w:gridCol w:w="1408"/>
        <w:gridCol w:w="573"/>
        <w:gridCol w:w="1714"/>
        <w:gridCol w:w="7"/>
      </w:tblGrid>
      <w:tr w:rsidR="00202224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202224" w:rsidRPr="00DD1BA5" w:rsidRDefault="00202224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202224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425" w:type="dxa"/>
            <w:gridSpan w:val="7"/>
          </w:tcPr>
          <w:p w:rsidR="00DD1BA5" w:rsidRPr="00DD1BA5" w:rsidRDefault="00202224" w:rsidP="008715B9">
            <w:pPr>
              <w:suppressAutoHyphens/>
              <w:jc w:val="center"/>
              <w:cnfStyle w:val="00000001000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Определение  </w:t>
            </w:r>
            <w:proofErr w:type="gramStart"/>
            <w:r w:rsidRPr="00DD1BA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содержания  деятельности  органов  управления  </w:t>
            </w:r>
            <w:r w:rsidR="00DD1BA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Учреждения</w:t>
            </w:r>
            <w:proofErr w:type="gramEnd"/>
            <w:r w:rsidR="008715B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 в соответствии с разграничением их полномочий</w:t>
            </w:r>
          </w:p>
        </w:tc>
      </w:tr>
      <w:tr w:rsidR="00202224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202224" w:rsidP="00AB18C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Планирование деятельности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 в  20</w:t>
            </w:r>
            <w:r w:rsidR="00265B3A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  <w:r w:rsidR="00AB18C2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 году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9E36A6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до </w:t>
            </w:r>
            <w:r w:rsidR="00AB18C2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11</w:t>
            </w:r>
            <w:r w:rsidR="005D2894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  <w:r w:rsidR="00AB18C2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01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  <w:r w:rsidR="00AB18C2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  <w:r w:rsidR="009E36A6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742892" w:rsidRPr="00DD1BA5" w:rsidRDefault="00DA6C24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DA6C24" w:rsidRPr="00DD1BA5" w:rsidRDefault="00DA6C24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202224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202224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Подготовка аналитических  и  информационных  материалов об  исполнении  Планов  мероприятий  по   реализации  муниципальных  и  окружных  программ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202224" w:rsidRPr="00DD1BA5" w:rsidRDefault="00DA6C24" w:rsidP="00202224">
            <w:pPr>
              <w:widowControl w:val="0"/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A6C24" w:rsidRPr="00DD1BA5" w:rsidRDefault="00DA6C24" w:rsidP="00202224">
            <w:pPr>
              <w:widowControl w:val="0"/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02224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202224" w:rsidP="002B211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Подготовка  аналитического  материала  о  деятельности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в  20</w:t>
            </w:r>
            <w:r w:rsidR="002B211C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году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5233F7" w:rsidP="002B211C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Д</w:t>
            </w:r>
            <w:r w:rsidR="00DA6C24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о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="002B211C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18</w:t>
            </w:r>
            <w:r w:rsidR="00202224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.01.</w:t>
            </w:r>
            <w:r w:rsidR="002B211C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20</w:t>
            </w:r>
            <w:r w:rsidR="00202224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722171" w:rsidRPr="00DD1BA5" w:rsidRDefault="00DA6C24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202224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Составление  графиков: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94" w:type="dxa"/>
            <w:gridSpan w:val="3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02224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7500E6" w:rsidP="00202224">
            <w:pPr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р</w:t>
            </w:r>
            <w:r w:rsidR="00202224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аботы  специалистов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Ежемесячно</w:t>
            </w:r>
          </w:p>
          <w:p w:rsidR="00202224" w:rsidRPr="00DD1BA5" w:rsidRDefault="00202224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94" w:type="dxa"/>
            <w:gridSpan w:val="3"/>
          </w:tcPr>
          <w:p w:rsidR="00202224" w:rsidRPr="00DD1BA5" w:rsidRDefault="00DA6C24" w:rsidP="00202224">
            <w:pPr>
              <w:widowControl w:val="0"/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A6C24" w:rsidRPr="00DD1BA5" w:rsidRDefault="00DA6C24" w:rsidP="00202224">
            <w:pPr>
              <w:widowControl w:val="0"/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202224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7500E6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</w:t>
            </w:r>
            <w:r w:rsidR="00202224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роведения  социальных  патронажей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Ежемесячно</w:t>
            </w:r>
          </w:p>
        </w:tc>
        <w:tc>
          <w:tcPr>
            <w:tcW w:w="2294" w:type="dxa"/>
            <w:gridSpan w:val="3"/>
          </w:tcPr>
          <w:p w:rsidR="00742F3B" w:rsidRPr="00DD1BA5" w:rsidRDefault="00D966EA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966EA" w:rsidRPr="00DD1BA5" w:rsidRDefault="00D966EA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966EA" w:rsidRPr="00DD1BA5" w:rsidRDefault="00D966EA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966EA" w:rsidRPr="00DD1BA5" w:rsidRDefault="00D966EA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202224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7500E6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202224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ежурства в праздничные дни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накануне праздничных дней</w:t>
            </w:r>
          </w:p>
        </w:tc>
        <w:tc>
          <w:tcPr>
            <w:tcW w:w="2294" w:type="dxa"/>
            <w:gridSpan w:val="3"/>
          </w:tcPr>
          <w:p w:rsidR="00202224" w:rsidRPr="00DD1BA5" w:rsidRDefault="00D71D23" w:rsidP="00E229B6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202224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202224" w:rsidRPr="00DD1BA5" w:rsidRDefault="00202224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202224" w:rsidRPr="00DD1BA5" w:rsidRDefault="007500E6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</w:t>
            </w:r>
            <w:r w:rsidR="00202224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тпусков</w:t>
            </w:r>
          </w:p>
        </w:tc>
        <w:tc>
          <w:tcPr>
            <w:cnfStyle w:val="000010000000"/>
            <w:tcW w:w="2026" w:type="dxa"/>
            <w:gridSpan w:val="2"/>
          </w:tcPr>
          <w:p w:rsidR="00202224" w:rsidRPr="00DD1BA5" w:rsidRDefault="00202224" w:rsidP="0031526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7500E6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15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.1</w:t>
            </w:r>
            <w:r w:rsidR="007500E6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31526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202224" w:rsidRPr="00DD1BA5" w:rsidRDefault="00CF1375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прохождения диспансеризации и медицинских осмотров сотрудниками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3B3318" w:rsidRPr="00DD1BA5" w:rsidRDefault="00CF1375" w:rsidP="00FA3BE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742F3B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742F3B" w:rsidRPr="00DD1BA5" w:rsidRDefault="00742F3B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742F3B" w:rsidRPr="00DD1BA5" w:rsidRDefault="00742F3B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аттестации специалистов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742F3B" w:rsidRPr="00DD1BA5" w:rsidRDefault="00742F3B" w:rsidP="0073461B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</w:t>
            </w:r>
            <w:r w:rsidR="0073461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.01.20</w:t>
            </w:r>
            <w:r w:rsidR="00D71D23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73461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742F3B" w:rsidRPr="00DD1BA5" w:rsidRDefault="00742F3B" w:rsidP="00FA3BE7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D4070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D4070" w:rsidRPr="00DD1BA5" w:rsidRDefault="00FD4070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D4070" w:rsidRPr="00DD1BA5" w:rsidRDefault="00FD4070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повышения квалификации и переподготовки специалистов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D4070" w:rsidRPr="00DD1BA5" w:rsidRDefault="00FD4070" w:rsidP="00BE52A6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</w:t>
            </w:r>
            <w:r w:rsidR="00BE52A6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71159F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.20</w:t>
            </w:r>
            <w:r w:rsidR="0071159F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BE52A6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71159F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FD4070" w:rsidRPr="00DD1BA5" w:rsidRDefault="00FD4070" w:rsidP="00FA3BE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3B3318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202224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внутриведомственного  контроля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2352F5" w:rsidP="002352F5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E23666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о </w:t>
            </w:r>
            <w:r w:rsidR="003B331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3B331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.01.</w:t>
            </w:r>
            <w:r w:rsidR="00E23666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3B331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г.</w:t>
            </w:r>
          </w:p>
        </w:tc>
        <w:tc>
          <w:tcPr>
            <w:tcW w:w="2294" w:type="dxa"/>
            <w:gridSpan w:val="3"/>
          </w:tcPr>
          <w:p w:rsidR="003B3318" w:rsidRPr="00DD1BA5" w:rsidRDefault="00CF1375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  <w:p w:rsidR="00CF1375" w:rsidRPr="00DD1BA5" w:rsidRDefault="00CF1375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Утверждение  планов: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94" w:type="dxa"/>
            <w:gridSpan w:val="3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A10A58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A10A58" w:rsidRPr="00DD1BA5" w:rsidRDefault="00A10A5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A10A58" w:rsidRPr="00DD1BA5" w:rsidRDefault="00E612F0" w:rsidP="004F006D">
            <w:pPr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</w:t>
            </w:r>
            <w:r w:rsidR="00A10A5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</w:t>
            </w:r>
            <w:r w:rsidR="004F006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взаимодействия со СМИ</w:t>
            </w:r>
          </w:p>
        </w:tc>
        <w:tc>
          <w:tcPr>
            <w:cnfStyle w:val="000010000000"/>
            <w:tcW w:w="2026" w:type="dxa"/>
            <w:gridSpan w:val="2"/>
          </w:tcPr>
          <w:p w:rsidR="00A10A58" w:rsidRDefault="004F006D" w:rsidP="004F006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A10A5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 1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A10A5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.01.202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A10A5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  <w:p w:rsidR="004F006D" w:rsidRDefault="004F006D" w:rsidP="004F006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01.04.2021 г.</w:t>
            </w:r>
          </w:p>
          <w:p w:rsidR="004F006D" w:rsidRDefault="004F006D" w:rsidP="004F006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lastRenderedPageBreak/>
              <w:t>до 01.07.2021 г.</w:t>
            </w:r>
          </w:p>
          <w:p w:rsidR="004F006D" w:rsidRPr="00DD1BA5" w:rsidRDefault="004F006D" w:rsidP="004F006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01.10.2021 г.</w:t>
            </w:r>
          </w:p>
        </w:tc>
        <w:tc>
          <w:tcPr>
            <w:tcW w:w="2294" w:type="dxa"/>
            <w:gridSpan w:val="3"/>
          </w:tcPr>
          <w:p w:rsidR="00A10A58" w:rsidRPr="00DD1BA5" w:rsidRDefault="00A10A58" w:rsidP="00EF2F5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lastRenderedPageBreak/>
              <w:t>Михалева П.Н.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E05F35">
            <w:pPr>
              <w:widowControl w:val="0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Работы  </w:t>
            </w:r>
            <w:r w:rsidR="00E05F35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отделений </w:t>
            </w:r>
            <w:r w:rsidR="00DA21FD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Учреждения</w:t>
            </w:r>
            <w:r w:rsidR="00DA21FD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и хозяйственного  отдела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0D4845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0D484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13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</w:t>
            </w:r>
            <w:r w:rsidR="000D484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0A52C0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0D484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0A52C0" w:rsidRPr="00DD1BA5" w:rsidRDefault="000A52C0" w:rsidP="000A52C0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0A52C0" w:rsidRPr="00DD1BA5" w:rsidRDefault="000A52C0" w:rsidP="000A52C0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0A52C0" w:rsidRPr="00DD1BA5" w:rsidRDefault="000A52C0" w:rsidP="000A52C0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CF1375" w:rsidRPr="00DD1BA5" w:rsidRDefault="000A52C0" w:rsidP="000A52C0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0A52C0" w:rsidRPr="00DD1BA5" w:rsidRDefault="000A52C0" w:rsidP="000A52C0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3B3318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Мероприятий  к праздничным </w:t>
            </w:r>
            <w:r w:rsidR="00D27A7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дням</w:t>
            </w:r>
          </w:p>
          <w:p w:rsidR="003B3318" w:rsidRPr="00DD1BA5" w:rsidRDefault="003B3318" w:rsidP="00202224">
            <w:pPr>
              <w:widowControl w:val="0"/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B221D2" w:rsidP="000A52C0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За 10 дней до праздничной даты</w:t>
            </w:r>
          </w:p>
        </w:tc>
        <w:tc>
          <w:tcPr>
            <w:tcW w:w="2294" w:type="dxa"/>
            <w:gridSpan w:val="3"/>
          </w:tcPr>
          <w:p w:rsidR="003B3318" w:rsidRPr="00DD1BA5" w:rsidRDefault="000D4845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Цайтлер</w:t>
            </w:r>
            <w:proofErr w:type="spellEnd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А.Ю</w:t>
            </w:r>
            <w:r w:rsidR="00CF1375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</w:p>
          <w:p w:rsidR="00B221D2" w:rsidRPr="00DD1BA5" w:rsidRDefault="00B221D2" w:rsidP="00B221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B221D2" w:rsidRPr="00DD1BA5" w:rsidRDefault="00B221D2" w:rsidP="00B221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B221D2" w:rsidRPr="00DD1BA5" w:rsidRDefault="00B221D2" w:rsidP="00B221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B221D2" w:rsidRPr="00DD1BA5" w:rsidRDefault="00B221D2" w:rsidP="00B221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Работы  методического объединения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0B39AB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0B39A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B221D2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0B39A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3B3318" w:rsidRPr="00DD1BA5" w:rsidRDefault="00D27A7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3B3318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 энергосбережения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0B39AB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15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1B0701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0B39A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1B0701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3B3318" w:rsidRPr="00DD1BA5" w:rsidRDefault="008A01C1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Работы Попечительского Совета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0B39AB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8E549F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0B39A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4F00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</w:t>
            </w:r>
            <w:r w:rsidR="001B0701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1B0701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0B39AB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3B3318" w:rsidRPr="00DD1BA5" w:rsidRDefault="008A01C1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D27A7C" w:rsidRPr="00DD1BA5" w:rsidRDefault="00D27A7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A33FCE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A33FCE" w:rsidRPr="00DD1BA5" w:rsidRDefault="00A33FCE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A33FCE" w:rsidRPr="00DD1BA5" w:rsidRDefault="00A33FCE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Проведения акции «Добровольцы – детям»</w:t>
            </w:r>
          </w:p>
        </w:tc>
        <w:tc>
          <w:tcPr>
            <w:cnfStyle w:val="000010000000"/>
            <w:tcW w:w="2026" w:type="dxa"/>
            <w:gridSpan w:val="2"/>
          </w:tcPr>
          <w:p w:rsidR="00A33FCE" w:rsidRPr="00DD1BA5" w:rsidRDefault="0027111D" w:rsidP="009B4E5C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Накануне проведения</w:t>
            </w:r>
          </w:p>
        </w:tc>
        <w:tc>
          <w:tcPr>
            <w:tcW w:w="2294" w:type="dxa"/>
            <w:gridSpan w:val="3"/>
          </w:tcPr>
          <w:p w:rsidR="00A33FCE" w:rsidRPr="00DD1BA5" w:rsidRDefault="0027111D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827DBD" w:rsidRPr="00DD1BA5" w:rsidRDefault="00827DBD" w:rsidP="00827DBD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Цайтлер</w:t>
            </w:r>
            <w:proofErr w:type="spellEnd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А.Ю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</w:p>
          <w:p w:rsidR="0067679A" w:rsidRPr="00DD1BA5" w:rsidRDefault="0067679A" w:rsidP="0067679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67679A" w:rsidRPr="00DD1BA5" w:rsidRDefault="0067679A" w:rsidP="0067679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67679A" w:rsidRPr="00DD1BA5" w:rsidRDefault="0067679A" w:rsidP="0067679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67679A" w:rsidRPr="00DD1BA5" w:rsidRDefault="0067679A" w:rsidP="0067679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3B331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3B3318" w:rsidRPr="00DD1BA5" w:rsidRDefault="003B331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3B3318" w:rsidRPr="00DD1BA5" w:rsidRDefault="003B3318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 Международного дня детского телефона доверия</w:t>
            </w:r>
          </w:p>
        </w:tc>
        <w:tc>
          <w:tcPr>
            <w:cnfStyle w:val="000010000000"/>
            <w:tcW w:w="2026" w:type="dxa"/>
            <w:gridSpan w:val="2"/>
          </w:tcPr>
          <w:p w:rsidR="003B3318" w:rsidRPr="00DD1BA5" w:rsidRDefault="003B3318" w:rsidP="00827DB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10.05.</w:t>
            </w:r>
            <w:r w:rsidR="00896E93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827DB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896E93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EA0309" w:rsidRPr="00DD1BA5" w:rsidRDefault="00896E93" w:rsidP="00EA0309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Р.Л.</w:t>
            </w:r>
          </w:p>
          <w:p w:rsidR="003B3318" w:rsidRPr="00DD1BA5" w:rsidRDefault="003B3318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F25385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25385" w:rsidRPr="00DD1BA5" w:rsidRDefault="00F25385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25385" w:rsidRPr="00DD1BA5" w:rsidRDefault="00F25385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Мероприятий, приуроченных к Международному дню семьи</w:t>
            </w:r>
          </w:p>
        </w:tc>
        <w:tc>
          <w:tcPr>
            <w:cnfStyle w:val="000010000000"/>
            <w:tcW w:w="2026" w:type="dxa"/>
            <w:gridSpan w:val="2"/>
          </w:tcPr>
          <w:p w:rsidR="00F25385" w:rsidRPr="00DD1BA5" w:rsidRDefault="0027111D" w:rsidP="00827DB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10.05.</w:t>
            </w:r>
            <w:r w:rsidR="007455D1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827DB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EA030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F25385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F25385" w:rsidRPr="00DD1BA5" w:rsidRDefault="0027111D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7455D1" w:rsidRPr="00DD1BA5" w:rsidRDefault="007455D1" w:rsidP="007455D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455D1" w:rsidRPr="00DD1BA5" w:rsidRDefault="007455D1" w:rsidP="007455D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455D1" w:rsidRPr="00DD1BA5" w:rsidRDefault="007455D1" w:rsidP="007455D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7455D1" w:rsidRPr="00DD1BA5" w:rsidRDefault="007455D1" w:rsidP="007455D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8A2E41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8A2E41" w:rsidRPr="00DD1BA5" w:rsidRDefault="008A2E41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8A2E41" w:rsidRPr="00DD1BA5" w:rsidRDefault="008A2E41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Мероприятий, приуроченных к международному дню матери</w:t>
            </w:r>
          </w:p>
        </w:tc>
        <w:tc>
          <w:tcPr>
            <w:cnfStyle w:val="000010000000"/>
            <w:tcW w:w="2026" w:type="dxa"/>
            <w:gridSpan w:val="2"/>
          </w:tcPr>
          <w:p w:rsidR="008A2E41" w:rsidRPr="00DD1BA5" w:rsidRDefault="008A2E41" w:rsidP="00827DB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15.11.20</w:t>
            </w:r>
            <w:r w:rsidR="00757B0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827DB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EA030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8A2E41" w:rsidRPr="00DD1BA5" w:rsidRDefault="008A2E41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757B0C" w:rsidRPr="00DD1BA5" w:rsidRDefault="00757B0C" w:rsidP="00757B0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57B0C" w:rsidRPr="00DD1BA5" w:rsidRDefault="00757B0C" w:rsidP="00757B0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57B0C" w:rsidRPr="00DD1BA5" w:rsidRDefault="00757B0C" w:rsidP="00757B0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757B0C" w:rsidRPr="00DD1BA5" w:rsidRDefault="00757B0C" w:rsidP="00757B0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C12942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C12942" w:rsidRPr="00DD1BA5" w:rsidRDefault="00C12942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C12942" w:rsidRPr="00DD1BA5" w:rsidRDefault="00EB6C30" w:rsidP="00827DBD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</w:t>
            </w:r>
            <w:r w:rsidR="00C12942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ероприятий, приуроченных к празднованию 7</w:t>
            </w:r>
            <w:r w:rsidR="00827DB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6</w:t>
            </w:r>
            <w:r w:rsidR="00C12942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-годовщины со дня Победы в ВОВ</w:t>
            </w:r>
          </w:p>
        </w:tc>
        <w:tc>
          <w:tcPr>
            <w:cnfStyle w:val="000010000000"/>
            <w:tcW w:w="2026" w:type="dxa"/>
            <w:gridSpan w:val="2"/>
          </w:tcPr>
          <w:p w:rsidR="00C12942" w:rsidRPr="00DD1BA5" w:rsidRDefault="00C12942" w:rsidP="00827DBD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</w:t>
            </w:r>
            <w:r w:rsidR="004D226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30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</w:t>
            </w:r>
            <w:r w:rsidR="004D226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4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.20</w:t>
            </w:r>
            <w:r w:rsidR="00A26C1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827DBD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EA030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827DBD" w:rsidRPr="00DD1BA5" w:rsidRDefault="00827DBD" w:rsidP="00827DBD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Цайтлер</w:t>
            </w:r>
            <w:proofErr w:type="spellEnd"/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А.Ю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</w:p>
          <w:p w:rsidR="00A26C18" w:rsidRPr="00DD1BA5" w:rsidRDefault="00A26C18" w:rsidP="00A26C1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A26C18" w:rsidRPr="00DD1BA5" w:rsidRDefault="00A26C18" w:rsidP="00A26C1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A26C18" w:rsidRPr="00DD1BA5" w:rsidRDefault="00A26C18" w:rsidP="00A26C1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A26C18" w:rsidRPr="00DD1BA5" w:rsidRDefault="00A26C18" w:rsidP="00A26C1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AA47D8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AA47D8" w:rsidRPr="00DD1BA5" w:rsidRDefault="00AA47D8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AA47D8" w:rsidRPr="00DD1BA5" w:rsidRDefault="00EB6C30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</w:t>
            </w:r>
            <w:r w:rsidR="00AA47D8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ероприятий к Международному дню защиты детей</w:t>
            </w:r>
          </w:p>
        </w:tc>
        <w:tc>
          <w:tcPr>
            <w:cnfStyle w:val="000010000000"/>
            <w:tcW w:w="2026" w:type="dxa"/>
            <w:gridSpan w:val="2"/>
          </w:tcPr>
          <w:p w:rsidR="00AA47D8" w:rsidRPr="00DD1BA5" w:rsidRDefault="00AA47D8" w:rsidP="00DE4283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25.05.20</w:t>
            </w:r>
            <w:r w:rsidR="00D9634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DE4283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3B30DD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AA47D8" w:rsidRPr="00DD1BA5" w:rsidRDefault="0027111D" w:rsidP="00FA3BE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5C3FB5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5C3FB5" w:rsidRPr="00DD1BA5" w:rsidRDefault="005C3FB5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5C3FB5" w:rsidRPr="00DD1BA5" w:rsidRDefault="005C3FB5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Мероприятий, приуроченных к памятной дате трагедии в </w:t>
            </w:r>
            <w:proofErr w:type="gramStart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 Беслан «День солидарности в борьбе с терроризмом»</w:t>
            </w:r>
          </w:p>
        </w:tc>
        <w:tc>
          <w:tcPr>
            <w:cnfStyle w:val="000010000000"/>
            <w:tcW w:w="2026" w:type="dxa"/>
            <w:gridSpan w:val="2"/>
          </w:tcPr>
          <w:p w:rsidR="005C3FB5" w:rsidRPr="00DD1BA5" w:rsidRDefault="005C3FB5" w:rsidP="00DE4283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31.08.20</w:t>
            </w:r>
            <w:r w:rsidR="00D9634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DE4283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3B30DD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5C3FB5" w:rsidRPr="00DD1BA5" w:rsidRDefault="005C3FB5" w:rsidP="00FA3BE7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8A2E41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8A2E41" w:rsidRPr="00DD1BA5" w:rsidRDefault="008A2E41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8A2E41" w:rsidRPr="00DD1BA5" w:rsidRDefault="008A2E41" w:rsidP="008A2E41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 Всероссийской акции «День правовой помощи детям»</w:t>
            </w:r>
          </w:p>
        </w:tc>
        <w:tc>
          <w:tcPr>
            <w:cnfStyle w:val="000010000000"/>
            <w:tcW w:w="2026" w:type="dxa"/>
            <w:gridSpan w:val="2"/>
          </w:tcPr>
          <w:p w:rsidR="008A2E41" w:rsidRPr="00DD1BA5" w:rsidRDefault="008A2E41" w:rsidP="00DE4283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до 15.11.20</w:t>
            </w:r>
            <w:r w:rsidR="00D9634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DE4283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1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8A2E41" w:rsidRPr="00DD1BA5" w:rsidRDefault="008A2E41" w:rsidP="00FA3BE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C12942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C12942" w:rsidRPr="00DD1BA5" w:rsidRDefault="00C12942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C12942" w:rsidRPr="00DD1BA5" w:rsidRDefault="00C12942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Мероприятий по взаимодействию с Салехардской епархией, Салехардской мусульманской Мечетью</w:t>
            </w:r>
          </w:p>
        </w:tc>
        <w:tc>
          <w:tcPr>
            <w:cnfStyle w:val="000010000000"/>
            <w:tcW w:w="2026" w:type="dxa"/>
            <w:gridSpan w:val="2"/>
          </w:tcPr>
          <w:p w:rsidR="00C12942" w:rsidRPr="00DD1BA5" w:rsidRDefault="00C12942" w:rsidP="00EA6BBF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</w:t>
            </w:r>
            <w:r w:rsidR="00EA6BBF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</w:t>
            </w:r>
            <w:r w:rsidR="00EB6C30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EA6BBF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</w:t>
            </w:r>
            <w:r w:rsidR="00D9634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EA6BBF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C12942" w:rsidRPr="00DD1BA5" w:rsidRDefault="00CA298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Виноградова А.А.</w:t>
            </w:r>
          </w:p>
          <w:p w:rsidR="0027111D" w:rsidRPr="00DD1BA5" w:rsidRDefault="0027111D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Кульмаметова Т.А.</w:t>
            </w:r>
          </w:p>
        </w:tc>
      </w:tr>
      <w:tr w:rsidR="000E7632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0E7632" w:rsidRPr="00DD1BA5" w:rsidRDefault="000E7632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0E7632" w:rsidRPr="00DD1BA5" w:rsidRDefault="000E7632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 мероприятий по организации летней занятости несовершеннолетних</w:t>
            </w:r>
          </w:p>
        </w:tc>
        <w:tc>
          <w:tcPr>
            <w:cnfStyle w:val="000010000000"/>
            <w:tcW w:w="2026" w:type="dxa"/>
            <w:gridSpan w:val="2"/>
          </w:tcPr>
          <w:p w:rsidR="000E7632" w:rsidRPr="00DD1BA5" w:rsidRDefault="000E7632" w:rsidP="00EA6BBF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</w:t>
            </w:r>
            <w:r w:rsidR="00EA6BBF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0.05.20</w:t>
            </w:r>
            <w:r w:rsidR="00D9634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</w:t>
            </w:r>
            <w:r w:rsidR="00EA6BBF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3B1D60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0E7632" w:rsidRPr="00DD1BA5" w:rsidRDefault="0027111D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9634C" w:rsidRPr="00DD1BA5" w:rsidRDefault="00D9634C" w:rsidP="00D9634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63572F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63572F" w:rsidRPr="00DD1BA5" w:rsidRDefault="0063572F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63572F" w:rsidRPr="00DD1BA5" w:rsidRDefault="0063572F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 совместных мероприятий с Уполномоченным по правам ребенка в ЯНАО</w:t>
            </w:r>
          </w:p>
        </w:tc>
        <w:tc>
          <w:tcPr>
            <w:cnfStyle w:val="000010000000"/>
            <w:tcW w:w="2026" w:type="dxa"/>
            <w:gridSpan w:val="2"/>
          </w:tcPr>
          <w:p w:rsidR="0063572F" w:rsidRPr="00DD1BA5" w:rsidRDefault="0063572F" w:rsidP="00645877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до  </w:t>
            </w:r>
            <w:r w:rsidR="00645877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.0</w:t>
            </w:r>
            <w:r w:rsidR="00645877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.</w:t>
            </w:r>
            <w:r w:rsidR="00D63523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202</w:t>
            </w:r>
            <w:r w:rsidR="00645877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D63523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63572F" w:rsidRPr="00DD1BA5" w:rsidRDefault="0063572F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Егорова Е.Ю.</w:t>
            </w:r>
          </w:p>
        </w:tc>
      </w:tr>
      <w:tr w:rsidR="00575899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575899" w:rsidRPr="00DD1BA5" w:rsidRDefault="00575899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575899" w:rsidRPr="00DD1BA5" w:rsidRDefault="00575899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 мероприятий в рамках реализации программы «Сопровождение беременных женщин, в том числе из числа несовершеннолетних, находящихся в трудной жизненной ситуации»</w:t>
            </w:r>
          </w:p>
        </w:tc>
        <w:tc>
          <w:tcPr>
            <w:cnfStyle w:val="000010000000"/>
            <w:tcW w:w="2026" w:type="dxa"/>
            <w:gridSpan w:val="2"/>
          </w:tcPr>
          <w:p w:rsidR="00575899" w:rsidRPr="00DD1BA5" w:rsidRDefault="00645877" w:rsidP="00645877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 15.01.202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575899" w:rsidRPr="00DD1BA5" w:rsidRDefault="00575899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Егорова Е.Ю.</w:t>
            </w:r>
          </w:p>
        </w:tc>
      </w:tr>
      <w:tr w:rsidR="00575899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575899" w:rsidRPr="00DD1BA5" w:rsidRDefault="00575899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575899" w:rsidRPr="00DD1BA5" w:rsidRDefault="00575899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 информационного сопровождения проекта «Психологический десант»</w:t>
            </w:r>
          </w:p>
        </w:tc>
        <w:tc>
          <w:tcPr>
            <w:cnfStyle w:val="000010000000"/>
            <w:tcW w:w="2026" w:type="dxa"/>
            <w:gridSpan w:val="2"/>
          </w:tcPr>
          <w:p w:rsidR="00575899" w:rsidRPr="00DD1BA5" w:rsidRDefault="00F00AB6" w:rsidP="00645877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 15.01.202</w:t>
            </w:r>
            <w:r w:rsidR="00645877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575899" w:rsidRPr="00DD1BA5" w:rsidRDefault="00575899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Григорьев Р. Л.</w:t>
            </w:r>
          </w:p>
        </w:tc>
      </w:tr>
      <w:tr w:rsidR="00575899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575899" w:rsidRPr="00DD1BA5" w:rsidRDefault="00575899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575899" w:rsidRPr="00DD1BA5" w:rsidRDefault="00575899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hAnsi="PT Astra Serif"/>
                <w:sz w:val="24"/>
                <w:szCs w:val="24"/>
              </w:rPr>
            </w:pPr>
            <w:r w:rsidRPr="00DD1BA5">
              <w:rPr>
                <w:rFonts w:ascii="PT Astra Serif" w:hAnsi="PT Astra Serif"/>
                <w:sz w:val="24"/>
                <w:szCs w:val="24"/>
              </w:rPr>
              <w:t>План сопровождения и развития проекта «Уголок доверия»</w:t>
            </w:r>
          </w:p>
        </w:tc>
        <w:tc>
          <w:tcPr>
            <w:cnfStyle w:val="000010000000"/>
            <w:tcW w:w="2026" w:type="dxa"/>
            <w:gridSpan w:val="2"/>
          </w:tcPr>
          <w:p w:rsidR="00575899" w:rsidRPr="00DD1BA5" w:rsidRDefault="00F00AB6" w:rsidP="00F00AB6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 15.01.202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575899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575899" w:rsidRPr="00DD1BA5" w:rsidRDefault="00575899" w:rsidP="00EF2F5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Егорова Е.Ю.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hAnsi="PT Astra Serif"/>
                <w:sz w:val="24"/>
                <w:szCs w:val="24"/>
              </w:rPr>
            </w:pPr>
            <w:r w:rsidRPr="00DD1BA5">
              <w:rPr>
                <w:rFonts w:ascii="PT Astra Serif" w:hAnsi="PT Astra Serif"/>
                <w:sz w:val="24"/>
                <w:szCs w:val="24"/>
              </w:rPr>
              <w:t>План межведомственных мероприятий с ФКУ УИИ УФСИН России по ЯНАО в рамках реализации технологии «Социальное сопровождение условно осужденных родителей, имеющих несовершеннолетних детей,   и условно осужденных несовершеннолетних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EF2F52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EF2F5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Григорьев Р. Л.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ind w:left="36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hAnsi="PT Astra Serif"/>
                <w:sz w:val="24"/>
                <w:szCs w:val="24"/>
              </w:rPr>
            </w:pPr>
            <w:r w:rsidRPr="00DD1BA5">
              <w:rPr>
                <w:rFonts w:ascii="PT Astra Serif" w:hAnsi="PT Astra Serif"/>
                <w:sz w:val="24"/>
                <w:szCs w:val="24"/>
              </w:rPr>
              <w:t>План реализации проекта «Школа правовых знаний»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00AB6" w:rsidP="00F00AB6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д</w:t>
            </w:r>
            <w:r w:rsidR="00F7245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 15.01.202</w:t>
            </w: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="00F7245C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EF2F5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Григорьев Р. Л.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B5523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Проведение  совещаний  при  директоре по актуальным вопросам деятельности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Михалева П.Н. 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</w:t>
            </w:r>
            <w:r w:rsidR="005C180C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роведение  планерных  совещаний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вторник, пятница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5C180C" w:rsidRPr="00DD1BA5" w:rsidRDefault="005C180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425" w:type="dxa"/>
            <w:gridSpan w:val="7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Обеспечение  организационно-правовой  основы  деятельности  Учреждения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F7245C" w:rsidRPr="00DD1BA5" w:rsidRDefault="00F7245C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7C4DAF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Совершенствование нормативной и инструктивно-методической базы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15BB2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Проверка  документов  юридического  характера  требованиям  законодательства  в  сфере  деятельности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Оформление договоров на обслуживание и функционирование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6E41C5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Представление  и  защита  интересов  Учреждения в судах различной юрисдикции,  правоохранительных  и других органах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80016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DB74C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Подготовка  заявок  на  размещение  государственного заказа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80016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Экспертиза  договоров,  поступающих  в  Учреждение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мере поступления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A44C1E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Ведение  воинского  учёта 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1A36EB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Разработка  номенклатуры  дел  на  20</w:t>
            </w:r>
            <w:r w:rsidR="00E752BF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  <w:r w:rsidR="001A36EB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D95A5B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до 15.01.</w:t>
            </w:r>
            <w:r w:rsidR="00E752BF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202</w:t>
            </w:r>
            <w:r w:rsidR="00D95A5B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752BF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Подготовка  и  представление  информации  в соответствии  с  график</w:t>
            </w:r>
            <w:r w:rsidR="00E752BF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ами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 представления  отчётности  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установленные  сроки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425" w:type="dxa"/>
            <w:gridSpan w:val="7"/>
          </w:tcPr>
          <w:p w:rsidR="00F7245C" w:rsidRPr="00DD1BA5" w:rsidRDefault="00F7245C" w:rsidP="00202224">
            <w:pPr>
              <w:suppressAutoHyphens/>
              <w:jc w:val="center"/>
              <w:cnfStyle w:val="00000010000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Кадровое  обеспечение  деятельности  Учреждения</w:t>
            </w:r>
          </w:p>
          <w:p w:rsidR="00F7245C" w:rsidRPr="00DD1BA5" w:rsidRDefault="00F7245C" w:rsidP="00202224">
            <w:pPr>
              <w:suppressAutoHyphens/>
              <w:jc w:val="center"/>
              <w:cnfStyle w:val="00000010000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F7245C" w:rsidRPr="00DD1BA5" w:rsidRDefault="00F7245C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B32E89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Комплектование Учреждения квалифицированными кадрами и обслуживающим персоналом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Повышение квалификации и профессиональная переподготовка специалистов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С.А.,</w:t>
            </w:r>
          </w:p>
          <w:p w:rsidR="00F7245C" w:rsidRPr="00DD1BA5" w:rsidRDefault="00F7245C" w:rsidP="00BC5A7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Аттестация специалистов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425" w:type="dxa"/>
            <w:gridSpan w:val="7"/>
          </w:tcPr>
          <w:p w:rsidR="00F7245C" w:rsidRDefault="00F7245C" w:rsidP="006A1E55">
            <w:pPr>
              <w:suppressAutoHyphens/>
              <w:jc w:val="center"/>
              <w:cnfStyle w:val="00000001000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Информационное  обеспечение  управления  Учреждением</w:t>
            </w:r>
          </w:p>
          <w:p w:rsidR="00DD1BA5" w:rsidRPr="00DD1BA5" w:rsidRDefault="00DD1BA5" w:rsidP="006A1E55">
            <w:pPr>
              <w:suppressAutoHyphens/>
              <w:jc w:val="center"/>
              <w:cnfStyle w:val="00000001000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F7245C" w:rsidRPr="00DD1BA5" w:rsidRDefault="00F7245C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both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Подготовка  и  сдача  годовых,  полугодовых,  квартальных,  ежемесячных  отчётов,  аналитических  справок  и  статистических  сведений  по  направлениям 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F7245C" w:rsidRPr="00DD1BA5" w:rsidRDefault="0061048B" w:rsidP="006C7F9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7245C" w:rsidRPr="00DD1BA5" w:rsidRDefault="0061048B" w:rsidP="006C7F9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Григорьев Р.Л.</w:t>
            </w:r>
          </w:p>
          <w:p w:rsidR="00F7245C" w:rsidRPr="00DD1BA5" w:rsidRDefault="00F7245C" w:rsidP="006C7F9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F7245C" w:rsidRPr="00DD1BA5" w:rsidRDefault="0061048B" w:rsidP="006C7F9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F7245C" w:rsidRPr="00DD1BA5" w:rsidRDefault="00F7245C" w:rsidP="006C7F9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Проведение  мониторинга  обращений  граждан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F2D70">
            <w:pPr>
              <w:widowControl w:val="0"/>
              <w:suppressAutoHyphens/>
              <w:snapToGrid w:val="0"/>
              <w:jc w:val="both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Подготовка  ответов на  письменные  обращения,  обращения  посредством  </w:t>
            </w:r>
            <w:proofErr w:type="spellStart"/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интернет-ресурса</w:t>
            </w:r>
            <w:proofErr w:type="spellEnd"/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 граждан  по  направлениям  деятельности  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08606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08606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60EDB" w:rsidRDefault="007B2DEC" w:rsidP="007B2D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F7245C" w:rsidRPr="00DD1BA5" w:rsidRDefault="00F7245C" w:rsidP="007B2D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A3DC6">
            <w:pPr>
              <w:widowControl w:val="0"/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Разработка  и  реализация  ведомственных  программ  и  социальных  технологий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течение  года</w:t>
            </w:r>
          </w:p>
        </w:tc>
        <w:tc>
          <w:tcPr>
            <w:tcW w:w="2294" w:type="dxa"/>
            <w:gridSpan w:val="3"/>
          </w:tcPr>
          <w:p w:rsidR="00A72651" w:rsidRDefault="00A72651" w:rsidP="007B2D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B2DEC" w:rsidRPr="00DD1BA5" w:rsidRDefault="007B2DEC" w:rsidP="007B2D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7245C" w:rsidRPr="00DD1BA5" w:rsidRDefault="007B2DEC" w:rsidP="007B2D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both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Ведение  баз  данных  по  направлениям  деятельности (КИС 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val="en-US" w:eastAsia="ar-SA"/>
              </w:rPr>
              <w:t>ISZN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, АИС «Подросток»)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864A75" w:rsidRPr="00DD1BA5" w:rsidRDefault="00864A75" w:rsidP="00864A75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64A75" w:rsidRPr="00DD1BA5" w:rsidRDefault="00864A75" w:rsidP="00864A75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64A75" w:rsidRPr="00DD1BA5" w:rsidRDefault="00864A75" w:rsidP="00864A75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7245C" w:rsidRPr="00DD1BA5" w:rsidRDefault="00864A75" w:rsidP="00864A75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BA4F3E">
            <w:pPr>
              <w:widowControl w:val="0"/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Взаимодействие со СМИ по вопросам  деятельности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BA4F3E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BA4F3E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B00645" w:rsidRPr="00DD1BA5" w:rsidRDefault="00B00645" w:rsidP="00B0064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B00645" w:rsidRPr="00DD1BA5" w:rsidRDefault="00B00645" w:rsidP="00B0064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B00645" w:rsidRPr="00DD1BA5" w:rsidRDefault="00B00645" w:rsidP="00B0064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7245C" w:rsidRPr="00DD1BA5" w:rsidRDefault="00B00645" w:rsidP="00B0064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2B6DFB" w:rsidRDefault="00F7245C" w:rsidP="002B6DFB">
            <w:pPr>
              <w:widowControl w:val="0"/>
              <w:suppressAutoHyphens/>
              <w:snapToGrid w:val="0"/>
              <w:jc w:val="both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Сбор,  анализ,  обработка  и  распространение    внутриведомственной  информации  посредством  локальной  сети, </w:t>
            </w:r>
            <w:r w:rsidR="002B6DFB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системы Тезис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Ежедневно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5F5140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Все  специалисты Учреждения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E94A2E">
            <w:pPr>
              <w:widowControl w:val="0"/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Сопровождение и поддержание в актуальном состоянии официального сайта Учреждения 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Филиппова М.Н.</w:t>
            </w:r>
          </w:p>
          <w:p w:rsidR="00F7245C" w:rsidRPr="00DD1BA5" w:rsidRDefault="00F7245C" w:rsidP="00687BFB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Ахтырский А.Ю.</w:t>
            </w:r>
          </w:p>
        </w:tc>
      </w:tr>
      <w:tr w:rsidR="00DE5E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DE5E5C" w:rsidRPr="00DD1BA5" w:rsidRDefault="00DE5E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DE5E5C" w:rsidRPr="00DD1BA5" w:rsidRDefault="00DE5E5C" w:rsidP="00E94A2E">
            <w:pPr>
              <w:widowControl w:val="0"/>
              <w:suppressAutoHyphens/>
              <w:snapToGrid w:val="0"/>
              <w:jc w:val="both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Ведение официальных аккаунтов Учреждения в социальных сетях</w:t>
            </w:r>
          </w:p>
        </w:tc>
        <w:tc>
          <w:tcPr>
            <w:cnfStyle w:val="000010000000"/>
            <w:tcW w:w="2026" w:type="dxa"/>
            <w:gridSpan w:val="2"/>
          </w:tcPr>
          <w:p w:rsidR="00DE5E5C" w:rsidRPr="00DD1BA5" w:rsidRDefault="00DE5E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DE5E5C" w:rsidRPr="00DD1BA5" w:rsidRDefault="00DE5E5C" w:rsidP="00DE5E5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DE5E5C" w:rsidRPr="00DD1BA5" w:rsidRDefault="00DE5E5C" w:rsidP="00DE5E5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E5E5C" w:rsidRPr="00DD1BA5" w:rsidRDefault="00DE5E5C" w:rsidP="00DE5E5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E5E5C" w:rsidRPr="00DD1BA5" w:rsidRDefault="00DE5E5C" w:rsidP="00DE5E5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E5E5C" w:rsidRPr="00DD1BA5" w:rsidRDefault="00DE5E5C" w:rsidP="00DE5E5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Внутриведомственный  </w:t>
            </w:r>
            <w:proofErr w:type="gramStart"/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контроль  за</w:t>
            </w:r>
            <w:proofErr w:type="gramEnd"/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 работой  специалистов с  оформлением  соответствующей  документации  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согласно  графику  контроля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6E103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6E103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8A6355" w:rsidRPr="00DD1BA5" w:rsidRDefault="008A6355" w:rsidP="008A635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A6355" w:rsidRPr="00DD1BA5" w:rsidRDefault="008A6355" w:rsidP="008A635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A6355" w:rsidRPr="00DD1BA5" w:rsidRDefault="008A6355" w:rsidP="008A635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7245C" w:rsidRPr="00DD1BA5" w:rsidRDefault="008A6355" w:rsidP="008A635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9425" w:type="dxa"/>
            <w:gridSpan w:val="7"/>
          </w:tcPr>
          <w:p w:rsidR="00DD1BA5" w:rsidRPr="00DD1BA5" w:rsidRDefault="00F7245C" w:rsidP="004E27A8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Материально-техническое  оснащение  и  обеспечение  деятельности  Учреждения</w:t>
            </w:r>
            <w:r w:rsidR="004E27A8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, в том числе в рамках обеспечения доступной среды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F7245C" w:rsidRPr="00DD1BA5" w:rsidRDefault="00F7245C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072A23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Составление и утверждение сметы расходов финансовых средств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3C3668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до </w:t>
            </w:r>
            <w:r w:rsidR="002E12AB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30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  <w:r w:rsidR="002E12AB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06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.</w:t>
            </w:r>
            <w:r w:rsidR="002E12AB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202</w:t>
            </w:r>
            <w:r w:rsidR="003C3668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  <w:r w:rsidR="002E12AB"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392C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392C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  <w:p w:rsidR="00F7245C" w:rsidRPr="00DD1BA5" w:rsidRDefault="00F7245C" w:rsidP="00392C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F7245C" w:rsidRPr="00DD1BA5" w:rsidRDefault="00F7245C" w:rsidP="00392C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Цыберняк В.И.</w:t>
            </w:r>
          </w:p>
          <w:p w:rsidR="008D22E3" w:rsidRPr="00DD1BA5" w:rsidRDefault="008D22E3" w:rsidP="00392CD2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Оснащение реабилитационного и коррекционного процесса необходимыми дидактическими и наглядными пособиями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Обеспечение служебных кабинетов, группы дневного пребывания необходимым оборудованием и инвентарем</w:t>
            </w:r>
          </w:p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A17D86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Приобретение компьютерной и бытовой техники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 согласно заявке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DC47B2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DC47B2" w:rsidRPr="00DD1BA5" w:rsidRDefault="00DC47B2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DC47B2" w:rsidRPr="00DD1BA5" w:rsidRDefault="00DC47B2" w:rsidP="003C3668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Проведение косметического ремонта </w:t>
            </w:r>
            <w:r w:rsidR="003C3668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объектов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Учреждения </w:t>
            </w:r>
            <w:r w:rsidR="003C3668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ул. Матросова, д. 36</w:t>
            </w:r>
          </w:p>
        </w:tc>
        <w:tc>
          <w:tcPr>
            <w:cnfStyle w:val="000010000000"/>
            <w:tcW w:w="2026" w:type="dxa"/>
            <w:gridSpan w:val="2"/>
          </w:tcPr>
          <w:p w:rsidR="00DC47B2" w:rsidRPr="00DD1BA5" w:rsidRDefault="00DC47B2" w:rsidP="003C3668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летний период 202</w:t>
            </w:r>
            <w:r w:rsidR="003C3668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1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года</w:t>
            </w:r>
          </w:p>
        </w:tc>
        <w:tc>
          <w:tcPr>
            <w:tcW w:w="2294" w:type="dxa"/>
            <w:gridSpan w:val="3"/>
          </w:tcPr>
          <w:p w:rsidR="00DC47B2" w:rsidRPr="00DD1BA5" w:rsidRDefault="00DC47B2" w:rsidP="00202224">
            <w:pPr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F55A4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Профилактический осмотр и ремонт оборудования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Пурсев</w:t>
            </w:r>
            <w:proofErr w:type="spellEnd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А.С.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F55A4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Привлечение спонсоров по укреплению материально-технической базы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F55A4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Проведение инвентаризации имущества Учреждения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F55A4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Обеспечение подготовки Учреждения к осенне-зимнему и весенне-летнему сезонам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август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4B1173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4B1173" w:rsidRPr="00DD1BA5" w:rsidRDefault="004B1173" w:rsidP="0050473B">
            <w:pPr>
              <w:widowControl w:val="0"/>
              <w:numPr>
                <w:ilvl w:val="0"/>
                <w:numId w:val="18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4B1173" w:rsidRPr="00DD1BA5" w:rsidRDefault="004B1173" w:rsidP="00F55A4C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Обеспечение доступной среды в Учреждении</w:t>
            </w:r>
          </w:p>
        </w:tc>
        <w:tc>
          <w:tcPr>
            <w:cnfStyle w:val="000010000000"/>
            <w:tcW w:w="2026" w:type="dxa"/>
            <w:gridSpan w:val="2"/>
          </w:tcPr>
          <w:p w:rsidR="004B1173" w:rsidRPr="00DD1BA5" w:rsidRDefault="004B1173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294" w:type="dxa"/>
            <w:gridSpan w:val="3"/>
          </w:tcPr>
          <w:p w:rsidR="004B1173" w:rsidRPr="00DD1BA5" w:rsidRDefault="004B1173" w:rsidP="00202224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9425" w:type="dxa"/>
            <w:gridSpan w:val="7"/>
          </w:tcPr>
          <w:p w:rsidR="00DD1BA5" w:rsidRPr="00DD1BA5" w:rsidRDefault="00F7245C" w:rsidP="00252BCA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Обеспечение  комплексной  безопасности  жизнедеятельности  несовершеннолетних, посещающих группу дневного пребывания Учреждения,  и  сотрудников  Учреждения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№</w:t>
            </w:r>
          </w:p>
          <w:p w:rsidR="00F7245C" w:rsidRPr="00DD1BA5" w:rsidRDefault="00F7245C" w:rsidP="00202224">
            <w:pPr>
              <w:widowControl w:val="0"/>
              <w:suppressAutoHyphens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cnfStyle w:val="000000100000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B11F9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Обеспечение, соблюдение и изучение </w:t>
            </w:r>
            <w:proofErr w:type="spellStart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СанПиН</w:t>
            </w:r>
            <w:proofErr w:type="spellEnd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в Учреждении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  <w:p w:rsidR="0084305E" w:rsidRPr="00DD1BA5" w:rsidRDefault="0084305E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B11F9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Обеспечение, соблюдение противопожарного состояния в Учреждении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B11F9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Организация условий по охране труда сотрудников и жизнеобеспечению несовершеннолетних в Учреждении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Соблюдение режима антитеррористической безопасности в Учреждении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32712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Проведение инструктажей по пожарной, антитеррористической безопасности и охране труда среди сотрудников и несовершеннолетних, посещающих Учреждение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EC674D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по </w:t>
            </w:r>
            <w:r w:rsidR="00EC674D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плану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  <w:p w:rsidR="00F7245C" w:rsidRPr="00DD1BA5" w:rsidRDefault="00F7245C" w:rsidP="00202224">
            <w:pPr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5A70C7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Обучение специалистов </w:t>
            </w:r>
            <w:r w:rsidR="006B43B4"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Учреждения </w:t>
            </w: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пожарно-техническому минимуму</w:t>
            </w:r>
            <w:r w:rsidR="005A70C7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, охране труда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6B43B4" w:rsidP="006B43B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202224">
            <w:pPr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Проведение практических тренировок по эвакуации сотрудников и несовершеннолетних, посещающих Учреждение, в случаях чрезвычайных ситуаций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tabs>
                <w:tab w:val="left" w:pos="720"/>
              </w:tabs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Контроль  за</w:t>
            </w:r>
            <w:proofErr w:type="gramEnd"/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 xml:space="preserve">  рабочим  состоянием  охранной сигнализации в ночное время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D1466F">
            <w:pPr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Яр С.А.</w:t>
            </w:r>
          </w:p>
          <w:p w:rsidR="00F7245C" w:rsidRPr="00DD1BA5" w:rsidRDefault="00F7245C" w:rsidP="00D1466F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Шарафутдинова Е.И.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Проведение  мониторинга  медицинских  осмотров  и  диспансеризации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6F1DBF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Подготовка  информационных  материалов  по  вопросам  охраны  труда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6F1DBF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Проведение  анализа  состояния  охраны  труда  и  производственного  травматизма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6F1DBF">
            <w:pPr>
              <w:widowControl w:val="0"/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1 раз  в полугодие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10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50473B">
            <w:pPr>
              <w:widowControl w:val="0"/>
              <w:numPr>
                <w:ilvl w:val="0"/>
                <w:numId w:val="19"/>
              </w:numPr>
              <w:suppressAutoHyphens/>
              <w:snapToGrid w:val="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5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Рассмотрение  обращений  работников  по  вопросам  охраны  труда</w:t>
            </w:r>
          </w:p>
        </w:tc>
        <w:tc>
          <w:tcPr>
            <w:cnfStyle w:val="000010000000"/>
            <w:tcW w:w="2026" w:type="dxa"/>
            <w:gridSpan w:val="2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294" w:type="dxa"/>
            <w:gridSpan w:val="3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bCs/>
                <w:kern w:val="1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F7245C" w:rsidRPr="00DD1BA5" w:rsidTr="00DD1BA5">
        <w:trPr>
          <w:cnfStyle w:val="000000010000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widowControl w:val="0"/>
              <w:suppressAutoHyphens/>
              <w:snapToGrid w:val="0"/>
              <w:jc w:val="center"/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/>
                <w:bCs/>
                <w:kern w:val="1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9425" w:type="dxa"/>
            <w:gridSpan w:val="7"/>
          </w:tcPr>
          <w:p w:rsidR="00DD1BA5" w:rsidRPr="00DD1BA5" w:rsidRDefault="00F7245C" w:rsidP="00252BCA">
            <w:pPr>
              <w:widowControl w:val="0"/>
              <w:suppressAutoHyphens/>
              <w:snapToGrid w:val="0"/>
              <w:jc w:val="center"/>
              <w:cnfStyle w:val="000000010000"/>
              <w:rPr>
                <w:rFonts w:ascii="PT Astra Serif" w:eastAsia="Lucida Sans Unicode" w:hAnsi="PT Astra Serif" w:cs="Calibri"/>
                <w:bCs/>
                <w:kern w:val="1"/>
                <w:sz w:val="24"/>
                <w:szCs w:val="24"/>
                <w:lang w:eastAsia="ar-SA"/>
              </w:rPr>
            </w:pPr>
            <w:r w:rsidRPr="004D48D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Определение  </w:t>
            </w:r>
            <w:proofErr w:type="gramStart"/>
            <w:r w:rsidRPr="004D48D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содержания  внутреннего  контроля  эффективности  деятельности  специалистов</w:t>
            </w:r>
            <w:proofErr w:type="gramEnd"/>
            <w:r w:rsidRPr="004D48DE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  и  служб  Учреждения</w:t>
            </w:r>
          </w:p>
        </w:tc>
      </w:tr>
      <w:tr w:rsidR="00F7245C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F7245C" w:rsidRPr="00DD1BA5" w:rsidRDefault="00F7245C" w:rsidP="00202224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№ </w:t>
            </w:r>
            <w:proofErr w:type="spellStart"/>
            <w:proofErr w:type="gramStart"/>
            <w:r w:rsidRPr="00DD1BA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4161" w:type="dxa"/>
          </w:tcPr>
          <w:p w:rsidR="00F7245C" w:rsidRPr="00DD1BA5" w:rsidRDefault="00F7245C" w:rsidP="00202224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cnfStyle w:val="000010000000"/>
            <w:tcW w:w="1562" w:type="dxa"/>
            <w:gridSpan w:val="2"/>
          </w:tcPr>
          <w:p w:rsidR="00F7245C" w:rsidRPr="00DD1BA5" w:rsidRDefault="00F7245C" w:rsidP="00202224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  <w:t>Сроки</w:t>
            </w:r>
          </w:p>
        </w:tc>
        <w:tc>
          <w:tcPr>
            <w:tcW w:w="1981" w:type="dxa"/>
            <w:gridSpan w:val="2"/>
          </w:tcPr>
          <w:p w:rsidR="00F7245C" w:rsidRPr="00DD1BA5" w:rsidRDefault="00F7245C" w:rsidP="00202224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  <w:t>Ответственные</w:t>
            </w:r>
          </w:p>
        </w:tc>
        <w:tc>
          <w:tcPr>
            <w:cnfStyle w:val="000010000000"/>
            <w:tcW w:w="1714" w:type="dxa"/>
          </w:tcPr>
          <w:p w:rsidR="00F7245C" w:rsidRPr="00DD1BA5" w:rsidRDefault="00F7245C" w:rsidP="00202224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  <w:t>Выход</w:t>
            </w:r>
          </w:p>
        </w:tc>
      </w:tr>
      <w:tr w:rsidR="007C341E" w:rsidRPr="00DD1BA5" w:rsidTr="00252BCA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DD1BA5" w:rsidRDefault="007C341E" w:rsidP="00202224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lastRenderedPageBreak/>
              <w:t>7.1.</w:t>
            </w:r>
          </w:p>
        </w:tc>
        <w:tc>
          <w:tcPr>
            <w:tcW w:w="9418" w:type="dxa"/>
            <w:gridSpan w:val="6"/>
          </w:tcPr>
          <w:p w:rsidR="007C341E" w:rsidRPr="00DD1BA5" w:rsidRDefault="007C341E" w:rsidP="007C341E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b/>
                <w:sz w:val="24"/>
                <w:szCs w:val="24"/>
                <w:lang w:eastAsia="ar-SA"/>
              </w:rPr>
              <w:t>Контроль общей деятельности Учреждения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DD1BA5" w:rsidRDefault="007C341E" w:rsidP="00FF32E6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7.1.1</w:t>
            </w:r>
          </w:p>
        </w:tc>
        <w:tc>
          <w:tcPr>
            <w:tcW w:w="4161" w:type="dxa"/>
          </w:tcPr>
          <w:p w:rsidR="007C341E" w:rsidRPr="00606E54" w:rsidRDefault="007C341E" w:rsidP="000F2C76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Анализ работы отделений за 20</w:t>
            </w:r>
            <w:r w:rsidR="000F2C76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06E54" w:rsidRDefault="007C341E" w:rsidP="000F2C76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До </w:t>
            </w:r>
            <w:r w:rsidR="000F2C76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8.01.20</w:t>
            </w:r>
            <w:r w:rsidR="000F2C76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606E54" w:rsidRDefault="007C341E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C341E" w:rsidRPr="00606E54" w:rsidRDefault="007C341E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C341E" w:rsidRPr="00606E54" w:rsidRDefault="007C341E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7C341E" w:rsidRPr="00606E54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7C341E" w:rsidRPr="00606E54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</w:tc>
        <w:tc>
          <w:tcPr>
            <w:cnfStyle w:val="000010000000"/>
            <w:tcW w:w="1714" w:type="dxa"/>
          </w:tcPr>
          <w:p w:rsidR="007C341E" w:rsidRPr="00606E54" w:rsidRDefault="007C341E" w:rsidP="000F2C76">
            <w:pPr>
              <w:suppressAutoHyphens/>
              <w:snapToGrid w:val="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Анализ работы 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У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чреждения за 20</w:t>
            </w:r>
            <w:r w:rsidR="000F2C76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FF32E6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7.1.2</w:t>
            </w:r>
          </w:p>
        </w:tc>
        <w:tc>
          <w:tcPr>
            <w:tcW w:w="4161" w:type="dxa"/>
          </w:tcPr>
          <w:p w:rsidR="007C341E" w:rsidRPr="00606E54" w:rsidRDefault="007C341E" w:rsidP="00A62438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Планирование работы Центра на 202</w:t>
            </w:r>
            <w:r w:rsidR="00A62438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06E54" w:rsidRDefault="007C341E" w:rsidP="00A62438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до 15.01.202</w:t>
            </w:r>
            <w:r w:rsidR="00A62438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606E54" w:rsidRDefault="007C341E" w:rsidP="00252BCA">
            <w:pPr>
              <w:suppressAutoHyphens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</w:tc>
        <w:tc>
          <w:tcPr>
            <w:cnfStyle w:val="000010000000"/>
            <w:tcW w:w="1714" w:type="dxa"/>
          </w:tcPr>
          <w:p w:rsidR="007C341E" w:rsidRPr="00606E54" w:rsidRDefault="007C341E" w:rsidP="00A62438">
            <w:pPr>
              <w:suppressAutoHyphens/>
              <w:snapToGrid w:val="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План работы учреждения на 202</w:t>
            </w:r>
            <w:r w:rsidR="00A62438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7.1.3</w:t>
            </w:r>
          </w:p>
        </w:tc>
        <w:tc>
          <w:tcPr>
            <w:tcW w:w="4161" w:type="dxa"/>
          </w:tcPr>
          <w:p w:rsidR="007C341E" w:rsidRPr="00606E54" w:rsidRDefault="007C341E" w:rsidP="00A62438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Оформление документации согласно номенклатуре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дел Учреждения на 202</w:t>
            </w:r>
            <w:r w:rsidR="00A62438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06E54" w:rsidRDefault="0041630B" w:rsidP="00A62438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01</w:t>
            </w:r>
            <w:r w:rsid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.02.202</w:t>
            </w:r>
            <w:r w:rsidR="00A62438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606E54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Куценко И.С.</w:t>
            </w:r>
          </w:p>
        </w:tc>
        <w:tc>
          <w:tcPr>
            <w:cnfStyle w:val="000010000000"/>
            <w:tcW w:w="1714" w:type="dxa"/>
          </w:tcPr>
          <w:p w:rsidR="007C341E" w:rsidRPr="00606E5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Справка</w:t>
            </w: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7.1.4</w:t>
            </w:r>
          </w:p>
        </w:tc>
        <w:tc>
          <w:tcPr>
            <w:tcW w:w="4161" w:type="dxa"/>
          </w:tcPr>
          <w:p w:rsidR="007C341E" w:rsidRPr="009F5963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Проведение антикоррупционных мероприятий в 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У</w:t>
            </w:r>
            <w:r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чреждении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9F5963" w:rsidRDefault="005D4E21" w:rsidP="005D4E21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май</w:t>
            </w:r>
            <w:r w:rsidR="007C341E"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202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="007C341E"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9F5963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Цыберняк В.И.</w:t>
            </w:r>
          </w:p>
        </w:tc>
        <w:tc>
          <w:tcPr>
            <w:cnfStyle w:val="000010000000"/>
            <w:tcW w:w="1714" w:type="dxa"/>
          </w:tcPr>
          <w:p w:rsidR="007C341E" w:rsidRPr="009F5963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9F5963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Совещание при директоре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5D4E21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7.1.</w:t>
            </w:r>
            <w:r w:rsidR="005D4E21">
              <w:rPr>
                <w:rFonts w:ascii="PT Astra Serif" w:eastAsia="Calibri" w:hAnsi="PT Astra Serif" w:cs="Calibri"/>
                <w:szCs w:val="24"/>
                <w:lang w:eastAsia="ar-SA"/>
              </w:rPr>
              <w:t>5</w:t>
            </w:r>
          </w:p>
        </w:tc>
        <w:tc>
          <w:tcPr>
            <w:tcW w:w="4161" w:type="dxa"/>
          </w:tcPr>
          <w:p w:rsidR="007C341E" w:rsidRPr="006A3A82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Качество ведения официального сайта 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У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чреждения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A3A82" w:rsidRDefault="005D4E21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25</w:t>
            </w:r>
            <w:r w:rsid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число п</w:t>
            </w:r>
            <w:r w:rsidR="007C341E"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оследн</w:t>
            </w:r>
            <w:r w:rsid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</w:t>
            </w:r>
            <w:r w:rsidR="007C341E"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месяц</w:t>
            </w:r>
            <w:r w:rsid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</w:t>
            </w:r>
            <w:r w:rsidR="007C341E"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каждого квартала</w:t>
            </w:r>
          </w:p>
        </w:tc>
        <w:tc>
          <w:tcPr>
            <w:tcW w:w="1981" w:type="dxa"/>
            <w:gridSpan w:val="2"/>
          </w:tcPr>
          <w:p w:rsidR="007C341E" w:rsidRPr="006A3A82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</w:tc>
        <w:tc>
          <w:tcPr>
            <w:cnfStyle w:val="000010000000"/>
            <w:tcW w:w="1714" w:type="dxa"/>
          </w:tcPr>
          <w:p w:rsidR="007C341E" w:rsidRPr="006A3A82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363F6A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363F6A" w:rsidRPr="007C341E" w:rsidRDefault="00363F6A" w:rsidP="005D4E21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Cs w:val="24"/>
                <w:lang w:eastAsia="ar-SA"/>
              </w:rPr>
              <w:t>7.1.</w:t>
            </w:r>
            <w:r w:rsidR="005D4E21">
              <w:rPr>
                <w:rFonts w:ascii="PT Astra Serif" w:eastAsia="Calibri" w:hAnsi="PT Astra Serif" w:cs="Calibri"/>
                <w:szCs w:val="24"/>
                <w:lang w:eastAsia="ar-SA"/>
              </w:rPr>
              <w:t>6</w:t>
            </w:r>
          </w:p>
        </w:tc>
        <w:tc>
          <w:tcPr>
            <w:tcW w:w="4161" w:type="dxa"/>
          </w:tcPr>
          <w:p w:rsidR="00363F6A" w:rsidRDefault="00363F6A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Контроль выполнения показателей государственного задания учреждения</w:t>
            </w:r>
          </w:p>
        </w:tc>
        <w:tc>
          <w:tcPr>
            <w:cnfStyle w:val="000010000000"/>
            <w:tcW w:w="1562" w:type="dxa"/>
            <w:gridSpan w:val="2"/>
          </w:tcPr>
          <w:p w:rsidR="00363F6A" w:rsidRDefault="00C01026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Первый</w:t>
            </w:r>
            <w:r w:rsidR="00630F36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рабочий день каждого месяца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с февраля</w:t>
            </w:r>
          </w:p>
        </w:tc>
        <w:tc>
          <w:tcPr>
            <w:tcW w:w="1981" w:type="dxa"/>
            <w:gridSpan w:val="2"/>
          </w:tcPr>
          <w:p w:rsidR="00363F6A" w:rsidRDefault="00363F6A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Ведерникова И.В.</w:t>
            </w:r>
          </w:p>
          <w:p w:rsidR="00363F6A" w:rsidRPr="006A3A82" w:rsidRDefault="00363F6A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</w:tc>
        <w:tc>
          <w:tcPr>
            <w:cnfStyle w:val="000010000000"/>
            <w:tcW w:w="1714" w:type="dxa"/>
          </w:tcPr>
          <w:p w:rsidR="00363F6A" w:rsidRPr="006A3A82" w:rsidRDefault="00363F6A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</w:t>
            </w:r>
          </w:p>
        </w:tc>
      </w:tr>
      <w:tr w:rsidR="007C341E" w:rsidRPr="00DD1BA5" w:rsidTr="00252BCA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7.2.</w:t>
            </w:r>
          </w:p>
        </w:tc>
        <w:tc>
          <w:tcPr>
            <w:tcW w:w="9418" w:type="dxa"/>
            <w:gridSpan w:val="6"/>
          </w:tcPr>
          <w:p w:rsidR="007C341E" w:rsidRDefault="007C341E" w:rsidP="007C341E">
            <w:pPr>
              <w:jc w:val="both"/>
              <w:cnfStyle w:val="000000100000"/>
              <w:rPr>
                <w:rFonts w:ascii="PT Astra Serif" w:hAnsi="PT Astra Serif"/>
                <w:b/>
                <w:sz w:val="24"/>
                <w:szCs w:val="24"/>
              </w:rPr>
            </w:pPr>
            <w:r w:rsidRPr="00AB0CDB">
              <w:rPr>
                <w:rFonts w:ascii="PT Astra Serif" w:hAnsi="PT Astra Serif"/>
                <w:b/>
                <w:sz w:val="24"/>
                <w:szCs w:val="24"/>
              </w:rPr>
              <w:t xml:space="preserve">Контроль обеспечения безопасности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AB0CDB">
              <w:rPr>
                <w:rFonts w:ascii="PT Astra Serif" w:hAnsi="PT Astra Serif"/>
                <w:b/>
                <w:sz w:val="24"/>
                <w:szCs w:val="24"/>
              </w:rPr>
              <w:t>чреждения</w:t>
            </w:r>
          </w:p>
          <w:p w:rsidR="007C341E" w:rsidRPr="00BD542B" w:rsidRDefault="007C341E" w:rsidP="007C341E">
            <w:pPr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7.2.1</w:t>
            </w:r>
          </w:p>
        </w:tc>
        <w:tc>
          <w:tcPr>
            <w:tcW w:w="4161" w:type="dxa"/>
          </w:tcPr>
          <w:p w:rsidR="007C341E" w:rsidRPr="00606E54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Обеспечение комплексной безопасности Учреждения 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Default="005D4E21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май, </w:t>
            </w:r>
          </w:p>
          <w:p w:rsidR="005D4E21" w:rsidRPr="00606E54" w:rsidRDefault="005D4E21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ноябрь</w:t>
            </w:r>
          </w:p>
          <w:p w:rsidR="007C341E" w:rsidRPr="00606E54" w:rsidRDefault="007C341E" w:rsidP="005D4E21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5D4E21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606E54" w:rsidRDefault="007C341E" w:rsidP="00252BCA">
            <w:pPr>
              <w:suppressAutoHyphens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Шарафутдинова Е.И.</w:t>
            </w:r>
          </w:p>
        </w:tc>
        <w:tc>
          <w:tcPr>
            <w:cnfStyle w:val="000010000000"/>
            <w:tcW w:w="1714" w:type="dxa"/>
          </w:tcPr>
          <w:p w:rsidR="007C341E" w:rsidRPr="00606E5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Аналитическая записка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7.2.2</w:t>
            </w:r>
          </w:p>
        </w:tc>
        <w:tc>
          <w:tcPr>
            <w:tcW w:w="4161" w:type="dxa"/>
          </w:tcPr>
          <w:p w:rsidR="007C341E" w:rsidRPr="00606E54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hAnsi="PT Astra Serif" w:cs="Times New Roman"/>
                <w:sz w:val="24"/>
                <w:szCs w:val="24"/>
              </w:rPr>
              <w:t>Реализация плана мероприятий по антитеррористической безопасности Учреждения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06E5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май,</w:t>
            </w:r>
          </w:p>
          <w:p w:rsidR="007C341E" w:rsidRPr="00606E5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ноябрь</w:t>
            </w:r>
          </w:p>
          <w:p w:rsidR="007C341E" w:rsidRPr="00606E54" w:rsidRDefault="007C341E" w:rsidP="005D4E21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5D4E21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1 </w:t>
            </w: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981" w:type="dxa"/>
            <w:gridSpan w:val="2"/>
          </w:tcPr>
          <w:p w:rsidR="007C341E" w:rsidRPr="00606E54" w:rsidRDefault="007C341E" w:rsidP="00252BCA">
            <w:pPr>
              <w:suppressAutoHyphens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Шарафутдинова Е.И.</w:t>
            </w:r>
          </w:p>
        </w:tc>
        <w:tc>
          <w:tcPr>
            <w:cnfStyle w:val="000010000000"/>
            <w:tcW w:w="1714" w:type="dxa"/>
          </w:tcPr>
          <w:p w:rsidR="007C341E" w:rsidRPr="00606E5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06E5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Аналитическая записка</w:t>
            </w:r>
          </w:p>
        </w:tc>
      </w:tr>
      <w:tr w:rsidR="007C341E" w:rsidRPr="00DD1BA5" w:rsidTr="00252BCA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7.3.</w:t>
            </w:r>
          </w:p>
        </w:tc>
        <w:tc>
          <w:tcPr>
            <w:tcW w:w="9418" w:type="dxa"/>
            <w:gridSpan w:val="6"/>
          </w:tcPr>
          <w:p w:rsidR="007C341E" w:rsidRPr="00AB0CDB" w:rsidRDefault="007C341E" w:rsidP="007C341E">
            <w:pPr>
              <w:jc w:val="both"/>
              <w:cnfStyle w:val="000000010000"/>
              <w:rPr>
                <w:rFonts w:ascii="PT Astra Serif" w:hAnsi="PT Astra Serif"/>
                <w:b/>
                <w:sz w:val="24"/>
              </w:rPr>
            </w:pPr>
            <w:r w:rsidRPr="00AB0CDB">
              <w:rPr>
                <w:rFonts w:ascii="PT Astra Serif" w:hAnsi="PT Astra Serif"/>
                <w:b/>
                <w:sz w:val="24"/>
              </w:rPr>
              <w:t>Контроль качества оформления документации</w:t>
            </w:r>
          </w:p>
          <w:p w:rsidR="007C341E" w:rsidRPr="00606E54" w:rsidRDefault="007C341E" w:rsidP="007C341E">
            <w:pPr>
              <w:tabs>
                <w:tab w:val="left" w:pos="6675"/>
              </w:tabs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ab/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7.3.1</w:t>
            </w:r>
          </w:p>
        </w:tc>
        <w:tc>
          <w:tcPr>
            <w:tcW w:w="4161" w:type="dxa"/>
          </w:tcPr>
          <w:p w:rsidR="007C341E" w:rsidRPr="00A133EF" w:rsidRDefault="007C341E" w:rsidP="00252BCA">
            <w:pPr>
              <w:contextualSpacing/>
              <w:jc w:val="both"/>
              <w:cnfStyle w:val="000000100000"/>
              <w:rPr>
                <w:rFonts w:ascii="PT Astra Serif" w:hAnsi="PT Astra Serif" w:cs="Times New Roman"/>
                <w:sz w:val="24"/>
              </w:rPr>
            </w:pPr>
            <w:r w:rsidRPr="00A133EF">
              <w:rPr>
                <w:rFonts w:ascii="PT Astra Serif" w:hAnsi="PT Astra Serif" w:cs="Times New Roman"/>
                <w:sz w:val="24"/>
              </w:rPr>
              <w:t>Качество оформления документации по логопедическому сопровождению несовершеннолетних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A133EF" w:rsidRDefault="00E57695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март</w:t>
            </w:r>
          </w:p>
          <w:p w:rsidR="007C341E" w:rsidRPr="00A133EF" w:rsidRDefault="007C341E" w:rsidP="00E57695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A133EF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E5769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A133EF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A133EF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A133EF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Григорьев Р.Л.</w:t>
            </w:r>
          </w:p>
        </w:tc>
        <w:tc>
          <w:tcPr>
            <w:cnfStyle w:val="000010000000"/>
            <w:tcW w:w="1714" w:type="dxa"/>
          </w:tcPr>
          <w:p w:rsidR="007C341E" w:rsidRPr="00A133EF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A133EF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7.3.2</w:t>
            </w:r>
          </w:p>
        </w:tc>
        <w:tc>
          <w:tcPr>
            <w:tcW w:w="4161" w:type="dxa"/>
          </w:tcPr>
          <w:p w:rsidR="007C341E" w:rsidRPr="00D14D64" w:rsidRDefault="007C341E" w:rsidP="00252BCA">
            <w:pPr>
              <w:contextualSpacing/>
              <w:jc w:val="both"/>
              <w:cnfStyle w:val="00000001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 w:cs="Times New Roman"/>
                <w:sz w:val="24"/>
              </w:rPr>
              <w:t>Качество оформления документации по психологическому сопровождению несовершеннолетних педагогами-психологами и психологами Центра. Итоги проверки.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D14D64" w:rsidRDefault="00E57695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сентябрь</w:t>
            </w:r>
          </w:p>
          <w:p w:rsidR="007C341E" w:rsidRPr="00D14D64" w:rsidRDefault="007C341E" w:rsidP="00E57695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E5769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D14D64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Григорьев Р.Л.</w:t>
            </w:r>
          </w:p>
        </w:tc>
        <w:tc>
          <w:tcPr>
            <w:cnfStyle w:val="000010000000"/>
            <w:tcW w:w="1714" w:type="dxa"/>
          </w:tcPr>
          <w:p w:rsidR="007C341E" w:rsidRPr="00D14D6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Справка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9F6DDF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7.3.</w:t>
            </w:r>
            <w:r w:rsidR="009F6DDF">
              <w:rPr>
                <w:rFonts w:ascii="PT Astra Serif" w:eastAsia="Calibri" w:hAnsi="PT Astra Serif" w:cs="Calibri"/>
                <w:szCs w:val="24"/>
                <w:lang w:eastAsia="ar-SA"/>
              </w:rPr>
              <w:t>3</w:t>
            </w:r>
          </w:p>
        </w:tc>
        <w:tc>
          <w:tcPr>
            <w:tcW w:w="4161" w:type="dxa"/>
          </w:tcPr>
          <w:p w:rsidR="007C341E" w:rsidRPr="00D14D64" w:rsidRDefault="007C341E" w:rsidP="00252BCA">
            <w:pPr>
              <w:contextualSpacing/>
              <w:jc w:val="both"/>
              <w:cnfStyle w:val="00000010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 w:cs="Times New Roman"/>
                <w:sz w:val="24"/>
              </w:rPr>
              <w:t>Качество оформления индивидуальных программ социальной реабилитации семьи и несовершеннолетних специалистами отделений</w:t>
            </w:r>
          </w:p>
        </w:tc>
        <w:tc>
          <w:tcPr>
            <w:cnfStyle w:val="000010000000"/>
            <w:tcW w:w="1562" w:type="dxa"/>
            <w:gridSpan w:val="2"/>
          </w:tcPr>
          <w:p w:rsidR="00E57695" w:rsidRDefault="00E57695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Апрель</w:t>
            </w:r>
          </w:p>
          <w:p w:rsidR="007C341E" w:rsidRPr="00D14D6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E5769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  <w:p w:rsidR="007C341E" w:rsidRPr="00D14D64" w:rsidRDefault="007C341E" w:rsidP="00252BCA">
            <w:pPr>
              <w:suppressAutoHyphens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tcW w:w="1981" w:type="dxa"/>
            <w:gridSpan w:val="2"/>
          </w:tcPr>
          <w:p w:rsidR="007C341E" w:rsidRPr="00D14D64" w:rsidRDefault="007C341E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Ведерникова И.В.</w:t>
            </w:r>
          </w:p>
          <w:p w:rsidR="007C341E" w:rsidRPr="00D14D64" w:rsidRDefault="007C341E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7C341E" w:rsidRPr="00D14D64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Справка</w:t>
            </w: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9F6DDF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7.3.</w:t>
            </w:r>
            <w:r w:rsidR="009F6DDF">
              <w:rPr>
                <w:rFonts w:ascii="PT Astra Serif" w:eastAsia="Calibri" w:hAnsi="PT Astra Serif" w:cs="Calibri"/>
                <w:szCs w:val="24"/>
                <w:lang w:eastAsia="ar-SA"/>
              </w:rPr>
              <w:t>4</w:t>
            </w:r>
          </w:p>
        </w:tc>
        <w:tc>
          <w:tcPr>
            <w:tcW w:w="4161" w:type="dxa"/>
          </w:tcPr>
          <w:p w:rsidR="007C341E" w:rsidRPr="006A3A82" w:rsidRDefault="007C341E" w:rsidP="00252BCA">
            <w:pPr>
              <w:contextualSpacing/>
              <w:jc w:val="both"/>
              <w:cnfStyle w:val="000000010000"/>
              <w:rPr>
                <w:rFonts w:ascii="PT Astra Serif" w:hAnsi="PT Astra Serif" w:cs="Times New Roman"/>
                <w:sz w:val="24"/>
              </w:rPr>
            </w:pPr>
            <w:r w:rsidRPr="006A3A82">
              <w:rPr>
                <w:rFonts w:ascii="PT Astra Serif" w:hAnsi="PT Astra Serif" w:cs="Times New Roman"/>
                <w:sz w:val="24"/>
              </w:rPr>
              <w:t xml:space="preserve">Качество оформления специалистами учреждения  личных дел </w:t>
            </w:r>
            <w:r w:rsidRPr="006A3A82">
              <w:rPr>
                <w:rFonts w:ascii="PT Astra Serif" w:hAnsi="PT Astra Serif" w:cs="Times New Roman"/>
                <w:sz w:val="24"/>
              </w:rPr>
              <w:lastRenderedPageBreak/>
              <w:t>несовершеннолетних и семей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A3A82" w:rsidRDefault="007C341E" w:rsidP="00252BCA">
            <w:pPr>
              <w:suppressAutoHyphens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lastRenderedPageBreak/>
              <w:t>25 число п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оследн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lastRenderedPageBreak/>
              <w:t>месяц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каждого квартала</w:t>
            </w:r>
          </w:p>
        </w:tc>
        <w:tc>
          <w:tcPr>
            <w:tcW w:w="1981" w:type="dxa"/>
            <w:gridSpan w:val="2"/>
          </w:tcPr>
          <w:p w:rsidR="007C341E" w:rsidRDefault="007C341E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lastRenderedPageBreak/>
              <w:t>Михалева П.Н.</w:t>
            </w:r>
          </w:p>
          <w:p w:rsidR="007C341E" w:rsidRPr="006A3A82" w:rsidRDefault="007C341E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6A3A82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Григорьев Р. Л.</w:t>
            </w:r>
          </w:p>
          <w:p w:rsidR="007C341E" w:rsidRPr="006A3A82" w:rsidRDefault="007C341E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6A3A82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lastRenderedPageBreak/>
              <w:t>Ведерникова И.В.</w:t>
            </w:r>
          </w:p>
          <w:p w:rsidR="007C341E" w:rsidRPr="006A3A82" w:rsidRDefault="007C341E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6A3A82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Егорова Е.Ю.</w:t>
            </w:r>
          </w:p>
          <w:p w:rsidR="007C341E" w:rsidRPr="006A3A82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Горбунова Т.Е.</w:t>
            </w:r>
          </w:p>
        </w:tc>
        <w:tc>
          <w:tcPr>
            <w:cnfStyle w:val="000010000000"/>
            <w:tcW w:w="1714" w:type="dxa"/>
          </w:tcPr>
          <w:p w:rsidR="007C341E" w:rsidRPr="006A3A82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lastRenderedPageBreak/>
              <w:t>Справка</w:t>
            </w:r>
          </w:p>
        </w:tc>
      </w:tr>
      <w:tr w:rsidR="007C341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9F6DDF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lastRenderedPageBreak/>
              <w:t>7.3.</w:t>
            </w:r>
            <w:r w:rsidR="009F6DDF">
              <w:rPr>
                <w:rFonts w:ascii="PT Astra Serif" w:eastAsia="Calibri" w:hAnsi="PT Astra Serif" w:cs="Calibri"/>
                <w:szCs w:val="24"/>
                <w:lang w:eastAsia="ar-SA"/>
              </w:rPr>
              <w:t>5</w:t>
            </w:r>
          </w:p>
        </w:tc>
        <w:tc>
          <w:tcPr>
            <w:tcW w:w="4161" w:type="dxa"/>
          </w:tcPr>
          <w:p w:rsidR="007C341E" w:rsidRPr="006A3A82" w:rsidRDefault="007C341E" w:rsidP="00252BCA">
            <w:pPr>
              <w:cnfStyle w:val="000000100000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</w:t>
            </w:r>
            <w:r w:rsidRPr="006A3A82">
              <w:rPr>
                <w:rFonts w:ascii="PT Astra Serif" w:hAnsi="PT Astra Serif" w:cs="Times New Roman"/>
                <w:sz w:val="24"/>
              </w:rPr>
              <w:t>едени</w:t>
            </w:r>
            <w:r>
              <w:rPr>
                <w:rFonts w:ascii="PT Astra Serif" w:hAnsi="PT Astra Serif" w:cs="Times New Roman"/>
                <w:sz w:val="24"/>
              </w:rPr>
              <w:t>е</w:t>
            </w:r>
            <w:r w:rsidRPr="006A3A82">
              <w:rPr>
                <w:rFonts w:ascii="PT Astra Serif" w:hAnsi="PT Astra Serif" w:cs="Times New Roman"/>
                <w:sz w:val="24"/>
              </w:rPr>
              <w:t xml:space="preserve"> учета социальных патронажей семей</w:t>
            </w:r>
          </w:p>
        </w:tc>
        <w:tc>
          <w:tcPr>
            <w:cnfStyle w:val="000010000000"/>
            <w:tcW w:w="1562" w:type="dxa"/>
            <w:gridSpan w:val="2"/>
          </w:tcPr>
          <w:p w:rsidR="007C341E" w:rsidRPr="006A3A82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30 число п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оследн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месяц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а</w:t>
            </w: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каждого квартала</w:t>
            </w:r>
          </w:p>
        </w:tc>
        <w:tc>
          <w:tcPr>
            <w:tcW w:w="1981" w:type="dxa"/>
            <w:gridSpan w:val="2"/>
          </w:tcPr>
          <w:p w:rsidR="007C341E" w:rsidRPr="006A3A82" w:rsidRDefault="007C341E" w:rsidP="00252BCA">
            <w:pPr>
              <w:suppressAutoHyphens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</w:tc>
        <w:tc>
          <w:tcPr>
            <w:cnfStyle w:val="000010000000"/>
            <w:tcW w:w="1714" w:type="dxa"/>
          </w:tcPr>
          <w:p w:rsidR="007C341E" w:rsidRPr="006A3A82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7C341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7C341E" w:rsidRPr="007C341E" w:rsidRDefault="007C341E" w:rsidP="009F6DDF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7C341E">
              <w:rPr>
                <w:rFonts w:ascii="PT Astra Serif" w:eastAsia="Calibri" w:hAnsi="PT Astra Serif" w:cs="Calibri"/>
                <w:szCs w:val="24"/>
                <w:lang w:eastAsia="ar-SA"/>
              </w:rPr>
              <w:t>7.3.</w:t>
            </w:r>
            <w:r w:rsidR="009F6DDF">
              <w:rPr>
                <w:rFonts w:ascii="PT Astra Serif" w:eastAsia="Calibri" w:hAnsi="PT Astra Serif" w:cs="Calibri"/>
                <w:szCs w:val="24"/>
                <w:lang w:eastAsia="ar-SA"/>
              </w:rPr>
              <w:t>6</w:t>
            </w:r>
          </w:p>
        </w:tc>
        <w:tc>
          <w:tcPr>
            <w:tcW w:w="4161" w:type="dxa"/>
          </w:tcPr>
          <w:p w:rsidR="007C341E" w:rsidRPr="006A3A82" w:rsidRDefault="007C341E" w:rsidP="00252BCA">
            <w:pPr>
              <w:contextualSpacing/>
              <w:jc w:val="both"/>
              <w:cnfStyle w:val="000000010000"/>
              <w:rPr>
                <w:rFonts w:ascii="PT Astra Serif" w:hAnsi="PT Astra Serif" w:cs="Times New Roman"/>
                <w:sz w:val="24"/>
              </w:rPr>
            </w:pPr>
            <w:r w:rsidRPr="006A3A82">
              <w:rPr>
                <w:rFonts w:ascii="PT Astra Serif" w:hAnsi="PT Astra Serif" w:cs="Times New Roman"/>
                <w:sz w:val="24"/>
              </w:rPr>
              <w:t>Качество оформления  архивных личных дел специалистами учреждения</w:t>
            </w:r>
          </w:p>
        </w:tc>
        <w:tc>
          <w:tcPr>
            <w:cnfStyle w:val="000010000000"/>
            <w:tcW w:w="1562" w:type="dxa"/>
            <w:gridSpan w:val="2"/>
          </w:tcPr>
          <w:p w:rsidR="00445449" w:rsidRDefault="00445449" w:rsidP="00445449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апрель </w:t>
            </w:r>
          </w:p>
          <w:p w:rsidR="007C341E" w:rsidRPr="006A3A82" w:rsidRDefault="007C341E" w:rsidP="00445449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202</w:t>
            </w:r>
            <w:r w:rsidR="00445449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1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1981" w:type="dxa"/>
            <w:gridSpan w:val="2"/>
          </w:tcPr>
          <w:p w:rsidR="007C341E" w:rsidRPr="006A3A82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  <w:p w:rsidR="007C341E" w:rsidRPr="006A3A82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Ведерникова И.В.</w:t>
            </w:r>
          </w:p>
          <w:p w:rsidR="007C341E" w:rsidRPr="006A3A82" w:rsidRDefault="007C341E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Куценко И.С.</w:t>
            </w:r>
          </w:p>
        </w:tc>
        <w:tc>
          <w:tcPr>
            <w:cnfStyle w:val="000010000000"/>
            <w:tcW w:w="1714" w:type="dxa"/>
          </w:tcPr>
          <w:p w:rsidR="007C341E" w:rsidRPr="006A3A82" w:rsidRDefault="007C341E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6A3A82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5B5DB7" w:rsidRPr="00DD1BA5" w:rsidTr="00252BCA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5B5DB7" w:rsidRPr="007C341E" w:rsidRDefault="005B5DB7" w:rsidP="007C341E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 w:val="18"/>
                <w:szCs w:val="24"/>
                <w:lang w:eastAsia="ar-SA"/>
              </w:rPr>
            </w:pPr>
            <w:r w:rsidRPr="005B5DB7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7.4.</w:t>
            </w:r>
          </w:p>
        </w:tc>
        <w:tc>
          <w:tcPr>
            <w:tcW w:w="9418" w:type="dxa"/>
            <w:gridSpan w:val="6"/>
          </w:tcPr>
          <w:p w:rsidR="00FD4F29" w:rsidRPr="00AB0CDB" w:rsidRDefault="00FD4F29" w:rsidP="00FD4F29">
            <w:pPr>
              <w:jc w:val="both"/>
              <w:cnfStyle w:val="000000100000"/>
              <w:rPr>
                <w:rFonts w:ascii="PT Astra Serif" w:hAnsi="PT Astra Serif"/>
                <w:b/>
                <w:sz w:val="24"/>
              </w:rPr>
            </w:pPr>
            <w:r w:rsidRPr="00AB0CDB">
              <w:rPr>
                <w:rFonts w:ascii="PT Astra Serif" w:hAnsi="PT Astra Serif"/>
                <w:b/>
                <w:sz w:val="24"/>
              </w:rPr>
              <w:t>Контроль ведения информационных систем</w:t>
            </w:r>
          </w:p>
          <w:p w:rsidR="005B5DB7" w:rsidRPr="00DD1BA5" w:rsidRDefault="005B5DB7" w:rsidP="00202224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</w:tr>
      <w:tr w:rsidR="00FD4F29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FD4F29" w:rsidRPr="00FD4F29" w:rsidRDefault="00FD4F29" w:rsidP="00FD4F29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FD4F29">
              <w:rPr>
                <w:rFonts w:ascii="PT Astra Serif" w:eastAsia="Calibri" w:hAnsi="PT Astra Serif" w:cs="Calibri"/>
                <w:szCs w:val="24"/>
                <w:lang w:eastAsia="ar-SA"/>
              </w:rPr>
              <w:t>7.4.1</w:t>
            </w:r>
          </w:p>
        </w:tc>
        <w:tc>
          <w:tcPr>
            <w:tcW w:w="4161" w:type="dxa"/>
          </w:tcPr>
          <w:p w:rsidR="00FD4F29" w:rsidRPr="00D14D64" w:rsidRDefault="00FD4F29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hAnsi="PT Astra Serif"/>
                <w:sz w:val="24"/>
                <w:szCs w:val="24"/>
              </w:rPr>
            </w:pPr>
            <w:r w:rsidRPr="00D14D64">
              <w:rPr>
                <w:rFonts w:ascii="PT Astra Serif" w:hAnsi="PT Astra Serif"/>
                <w:sz w:val="24"/>
                <w:szCs w:val="28"/>
              </w:rPr>
              <w:t xml:space="preserve">Мониторинг исполнения положений </w:t>
            </w:r>
            <w:r w:rsidRPr="00D14D64">
              <w:rPr>
                <w:rFonts w:ascii="PT Astra Serif" w:hAnsi="PT Astra Serif"/>
                <w:sz w:val="24"/>
              </w:rPr>
              <w:t xml:space="preserve">Федерального закона от 28 декабря 2013 года № 442-ФЗ «Об основах социального обслуживания граждан в Российской Федерации» в части обеспечения предоставления социальных услуг получателям социальных услуг в соответствии с индивидуальными программами предоставления социальных услуг и условиями договоров, заключенных с получателями социальных услуг или их </w:t>
            </w:r>
            <w:hyperlink r:id="rId8" w:anchor="dst100004" w:history="1">
              <w:r w:rsidRPr="00D14D64">
                <w:rPr>
                  <w:rStyle w:val="af1"/>
                  <w:rFonts w:ascii="PT Astra Serif" w:hAnsi="PT Astra Serif"/>
                  <w:sz w:val="24"/>
                </w:rPr>
                <w:t>законными представителями</w:t>
              </w:r>
            </w:hyperlink>
          </w:p>
        </w:tc>
        <w:tc>
          <w:tcPr>
            <w:cnfStyle w:val="000010000000"/>
            <w:tcW w:w="1562" w:type="dxa"/>
            <w:gridSpan w:val="2"/>
          </w:tcPr>
          <w:p w:rsidR="00FD4F29" w:rsidRPr="00D14D64" w:rsidRDefault="00FD4F29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Ежеквартально</w:t>
            </w: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, до 5 числа месяца, следующего за </w:t>
            </w:r>
            <w:proofErr w:type="gramStart"/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отчетным</w:t>
            </w:r>
            <w:proofErr w:type="gramEnd"/>
          </w:p>
        </w:tc>
        <w:tc>
          <w:tcPr>
            <w:tcW w:w="1981" w:type="dxa"/>
            <w:gridSpan w:val="2"/>
          </w:tcPr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Григорьев Р. Л.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Ведерникова И.В.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Егорова Е.Ю.</w:t>
            </w:r>
          </w:p>
          <w:p w:rsidR="00FD4F29" w:rsidRPr="00D14D64" w:rsidRDefault="00FD4F29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Горбунова Т.Е.</w:t>
            </w:r>
          </w:p>
        </w:tc>
        <w:tc>
          <w:tcPr>
            <w:cnfStyle w:val="000010000000"/>
            <w:tcW w:w="1714" w:type="dxa"/>
          </w:tcPr>
          <w:p w:rsidR="00FD4F29" w:rsidRPr="00D14D64" w:rsidRDefault="00FD4F29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FD4F29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FD4F29" w:rsidRPr="00FD4F29" w:rsidRDefault="00FD4F29" w:rsidP="00FD4F29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FD4F29">
              <w:rPr>
                <w:rFonts w:ascii="PT Astra Serif" w:eastAsia="Calibri" w:hAnsi="PT Astra Serif" w:cs="Calibri"/>
                <w:szCs w:val="24"/>
                <w:lang w:eastAsia="ar-SA"/>
              </w:rPr>
              <w:t>7.4.2</w:t>
            </w:r>
          </w:p>
        </w:tc>
        <w:tc>
          <w:tcPr>
            <w:tcW w:w="4161" w:type="dxa"/>
          </w:tcPr>
          <w:p w:rsidR="00FD4F29" w:rsidRPr="00D14D64" w:rsidRDefault="00FD4F29" w:rsidP="00252BCA">
            <w:pPr>
              <w:suppressAutoHyphens/>
              <w:snapToGrid w:val="0"/>
              <w:jc w:val="both"/>
              <w:cnfStyle w:val="000000100000"/>
              <w:rPr>
                <w:rFonts w:ascii="PT Astra Serif" w:hAnsi="PT Astra Serif"/>
                <w:sz w:val="24"/>
                <w:szCs w:val="28"/>
              </w:rPr>
            </w:pPr>
            <w:r w:rsidRPr="00D14D64">
              <w:rPr>
                <w:rFonts w:ascii="PT Astra Serif" w:hAnsi="PT Astra Serif"/>
                <w:sz w:val="24"/>
              </w:rPr>
              <w:t>Контроль формирования и ведения регистра получателей социальных услуг</w:t>
            </w:r>
          </w:p>
        </w:tc>
        <w:tc>
          <w:tcPr>
            <w:cnfStyle w:val="000010000000"/>
            <w:tcW w:w="1562" w:type="dxa"/>
            <w:gridSpan w:val="2"/>
          </w:tcPr>
          <w:p w:rsidR="00FD4F29" w:rsidRPr="00D14D64" w:rsidRDefault="00FD4F29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Последняя неделя каждого месяца</w:t>
            </w:r>
          </w:p>
        </w:tc>
        <w:tc>
          <w:tcPr>
            <w:tcW w:w="1981" w:type="dxa"/>
            <w:gridSpan w:val="2"/>
          </w:tcPr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Григорьев Р. Л.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Ведерникова И.В.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Егорова Е.Ю.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Горбунова Т.Е.</w:t>
            </w:r>
          </w:p>
        </w:tc>
        <w:tc>
          <w:tcPr>
            <w:cnfStyle w:val="000010000000"/>
            <w:tcW w:w="1714" w:type="dxa"/>
          </w:tcPr>
          <w:p w:rsidR="00FD4F29" w:rsidRPr="00D14D64" w:rsidRDefault="00FD4F29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Справка </w:t>
            </w:r>
          </w:p>
        </w:tc>
      </w:tr>
      <w:tr w:rsidR="00FD4F29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FD4F29" w:rsidRPr="00FD4F29" w:rsidRDefault="00FD4F29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FD4F29">
              <w:rPr>
                <w:rFonts w:ascii="PT Astra Serif" w:eastAsia="Calibri" w:hAnsi="PT Astra Serif" w:cs="Calibri"/>
                <w:szCs w:val="24"/>
                <w:lang w:eastAsia="ar-SA"/>
              </w:rPr>
              <w:t>7.4.3</w:t>
            </w:r>
          </w:p>
        </w:tc>
        <w:tc>
          <w:tcPr>
            <w:tcW w:w="4161" w:type="dxa"/>
          </w:tcPr>
          <w:p w:rsidR="00FD4F29" w:rsidRPr="00B33ADF" w:rsidRDefault="00FD4F29" w:rsidP="00252BCA">
            <w:pPr>
              <w:jc w:val="both"/>
              <w:cnfStyle w:val="00000001000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Контроль ведения базы АИС «Подросток»</w:t>
            </w:r>
          </w:p>
        </w:tc>
        <w:tc>
          <w:tcPr>
            <w:cnfStyle w:val="000010000000"/>
            <w:tcW w:w="1562" w:type="dxa"/>
            <w:gridSpan w:val="2"/>
          </w:tcPr>
          <w:p w:rsidR="00FD4F29" w:rsidRPr="00B33ADF" w:rsidRDefault="00FD4F29" w:rsidP="00252BCA">
            <w:pPr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Ежемесячно, до 10 числа месяца, следующего за </w:t>
            </w:r>
            <w:proofErr w:type="gramStart"/>
            <w:r>
              <w:rPr>
                <w:rFonts w:ascii="PT Astra Serif" w:hAnsi="PT Astra Serif"/>
                <w:sz w:val="24"/>
              </w:rPr>
              <w:t>отчетным</w:t>
            </w:r>
            <w:proofErr w:type="gramEnd"/>
            <w:r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1" w:type="dxa"/>
            <w:gridSpan w:val="2"/>
          </w:tcPr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Григорьев Р. Л.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Ведерникова И.В.</w:t>
            </w:r>
          </w:p>
          <w:p w:rsidR="00FD4F29" w:rsidRPr="00D14D64" w:rsidRDefault="00FD4F29" w:rsidP="00252BC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Егорова Е.Ю.</w:t>
            </w:r>
          </w:p>
          <w:p w:rsidR="00FD4F29" w:rsidRPr="00B33ADF" w:rsidRDefault="00FD4F29" w:rsidP="00252BCA">
            <w:pPr>
              <w:jc w:val="both"/>
              <w:cnfStyle w:val="000000010000"/>
              <w:rPr>
                <w:rFonts w:ascii="PT Astra Serif" w:hAnsi="PT Astra Serif"/>
                <w:sz w:val="24"/>
              </w:rPr>
            </w:pPr>
            <w:r w:rsidRPr="00D14D64">
              <w:rPr>
                <w:rFonts w:ascii="PT Astra Serif" w:eastAsia="Lucida Sans Unicode" w:hAnsi="PT Astra Serif" w:cs="Times New Roman"/>
                <w:kern w:val="1"/>
                <w:sz w:val="24"/>
                <w:lang w:eastAsia="ar-SA"/>
              </w:rPr>
              <w:t>Горбунова Т.Е.</w:t>
            </w:r>
          </w:p>
        </w:tc>
        <w:tc>
          <w:tcPr>
            <w:cnfStyle w:val="000010000000"/>
            <w:tcW w:w="1714" w:type="dxa"/>
          </w:tcPr>
          <w:p w:rsidR="00FD4F29" w:rsidRPr="00B33ADF" w:rsidRDefault="00FD4F29" w:rsidP="00252BCA">
            <w:pPr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Справка </w:t>
            </w:r>
          </w:p>
        </w:tc>
      </w:tr>
      <w:tr w:rsidR="00FD4F29" w:rsidRPr="00DD1BA5" w:rsidTr="00252BCA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FD4F29" w:rsidRPr="00DD1BA5" w:rsidRDefault="00FD4F29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FD4F29">
              <w:rPr>
                <w:rFonts w:ascii="PT Astra Serif" w:eastAsia="Calibri" w:hAnsi="PT Astra Serif" w:cs="Calibri"/>
                <w:sz w:val="28"/>
                <w:szCs w:val="24"/>
                <w:lang w:eastAsia="ar-SA"/>
              </w:rPr>
              <w:t>7.5.</w:t>
            </w:r>
          </w:p>
        </w:tc>
        <w:tc>
          <w:tcPr>
            <w:tcW w:w="9418" w:type="dxa"/>
            <w:gridSpan w:val="6"/>
          </w:tcPr>
          <w:p w:rsidR="00FD4F29" w:rsidRPr="00DD1BA5" w:rsidRDefault="009672D8" w:rsidP="001A14F9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A044A8">
              <w:rPr>
                <w:rFonts w:ascii="PT Astra Serif" w:hAnsi="PT Astra Serif"/>
                <w:b/>
                <w:sz w:val="24"/>
              </w:rPr>
              <w:t>Контроль реализации проектов, программ и технологий в Учреждении</w:t>
            </w:r>
          </w:p>
        </w:tc>
      </w:tr>
      <w:tr w:rsidR="00D75AFE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D75AFE" w:rsidRPr="009672D8" w:rsidRDefault="00D75AFE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7.5.1</w:t>
            </w:r>
          </w:p>
        </w:tc>
        <w:tc>
          <w:tcPr>
            <w:tcW w:w="4161" w:type="dxa"/>
          </w:tcPr>
          <w:p w:rsidR="00D75AFE" w:rsidRPr="00D14D64" w:rsidRDefault="00D75AFE" w:rsidP="00D75AFE">
            <w:pPr>
              <w:contextualSpacing/>
              <w:cnfStyle w:val="000000010000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Реализация совместного плана и эффективность  мероприятий по взаимодействию с местной православной организацией </w:t>
            </w:r>
          </w:p>
        </w:tc>
        <w:tc>
          <w:tcPr>
            <w:cnfStyle w:val="000010000000"/>
            <w:tcW w:w="1562" w:type="dxa"/>
            <w:gridSpan w:val="2"/>
          </w:tcPr>
          <w:p w:rsidR="00D75AFE" w:rsidRPr="00D14D64" w:rsidRDefault="00D75AFE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1981" w:type="dxa"/>
            <w:gridSpan w:val="2"/>
          </w:tcPr>
          <w:p w:rsidR="00D75AFE" w:rsidRDefault="00D75AFE" w:rsidP="000231DD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Виноградова А.А.</w:t>
            </w:r>
          </w:p>
          <w:p w:rsidR="00D75AFE" w:rsidRPr="00D14D64" w:rsidRDefault="00D75AFE" w:rsidP="000231DD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D75AFE" w:rsidRPr="00D14D64" w:rsidRDefault="00D75AFE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D75AFE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D75AFE" w:rsidRPr="009672D8" w:rsidRDefault="00D75AFE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7.5.2</w:t>
            </w:r>
          </w:p>
        </w:tc>
        <w:tc>
          <w:tcPr>
            <w:tcW w:w="4161" w:type="dxa"/>
          </w:tcPr>
          <w:p w:rsidR="00D75AFE" w:rsidRDefault="00D75AFE" w:rsidP="00D75AFE">
            <w:pPr>
              <w:contextualSpacing/>
              <w:cnfStyle w:val="000000100000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 внедрении в деятельность учреждения направления «Ранняя помощь»</w:t>
            </w:r>
          </w:p>
        </w:tc>
        <w:tc>
          <w:tcPr>
            <w:cnfStyle w:val="000010000000"/>
            <w:tcW w:w="1562" w:type="dxa"/>
            <w:gridSpan w:val="2"/>
          </w:tcPr>
          <w:p w:rsidR="00D75AFE" w:rsidRDefault="00D75AFE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1981" w:type="dxa"/>
            <w:gridSpan w:val="2"/>
          </w:tcPr>
          <w:p w:rsidR="00D75AFE" w:rsidRDefault="00D75AFE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Яр С.А.</w:t>
            </w:r>
          </w:p>
          <w:p w:rsidR="00D75AFE" w:rsidRPr="00D14D64" w:rsidRDefault="00D75AFE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  <w:p w:rsidR="00D75AFE" w:rsidRPr="00D14D64" w:rsidRDefault="00D75AFE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D75AFE" w:rsidRPr="00D14D64" w:rsidRDefault="00D75AFE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9672D8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9672D8" w:rsidRPr="009672D8" w:rsidRDefault="009672D8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7.5.3</w:t>
            </w:r>
          </w:p>
        </w:tc>
        <w:tc>
          <w:tcPr>
            <w:tcW w:w="4161" w:type="dxa"/>
          </w:tcPr>
          <w:p w:rsidR="009672D8" w:rsidRPr="00D14D64" w:rsidRDefault="009672D8" w:rsidP="00252BCA">
            <w:pPr>
              <w:contextualSpacing/>
              <w:jc w:val="both"/>
              <w:cnfStyle w:val="00000001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 w:cs="Times New Roman"/>
                <w:sz w:val="24"/>
              </w:rPr>
              <w:t>Эффективность реализации технологии сопровождения условно осужденных несовершеннолетних</w:t>
            </w:r>
          </w:p>
        </w:tc>
        <w:tc>
          <w:tcPr>
            <w:cnfStyle w:val="000010000000"/>
            <w:tcW w:w="1562" w:type="dxa"/>
            <w:gridSpan w:val="2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май </w:t>
            </w:r>
          </w:p>
        </w:tc>
        <w:tc>
          <w:tcPr>
            <w:tcW w:w="1981" w:type="dxa"/>
            <w:gridSpan w:val="2"/>
          </w:tcPr>
          <w:p w:rsidR="009672D8" w:rsidRPr="00D14D64" w:rsidRDefault="009672D8" w:rsidP="00252BCA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Григорьев Р.Л.</w:t>
            </w:r>
          </w:p>
        </w:tc>
        <w:tc>
          <w:tcPr>
            <w:cnfStyle w:val="000010000000"/>
            <w:tcW w:w="1714" w:type="dxa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9672D8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9672D8" w:rsidRPr="009672D8" w:rsidRDefault="009672D8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7.5.4</w:t>
            </w:r>
          </w:p>
        </w:tc>
        <w:tc>
          <w:tcPr>
            <w:tcW w:w="4161" w:type="dxa"/>
          </w:tcPr>
          <w:p w:rsidR="009672D8" w:rsidRPr="00D14D64" w:rsidRDefault="009672D8" w:rsidP="00252BCA">
            <w:pPr>
              <w:contextualSpacing/>
              <w:jc w:val="both"/>
              <w:cnfStyle w:val="00000010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 w:cs="Times New Roman"/>
                <w:sz w:val="24"/>
              </w:rPr>
              <w:t>Эффективность реализации проекта «Уголок доверия»</w:t>
            </w:r>
          </w:p>
        </w:tc>
        <w:tc>
          <w:tcPr>
            <w:cnfStyle w:val="000010000000"/>
            <w:tcW w:w="1562" w:type="dxa"/>
            <w:gridSpan w:val="2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май </w:t>
            </w:r>
          </w:p>
        </w:tc>
        <w:tc>
          <w:tcPr>
            <w:tcW w:w="1981" w:type="dxa"/>
            <w:gridSpan w:val="2"/>
          </w:tcPr>
          <w:p w:rsidR="009672D8" w:rsidRPr="00D14D64" w:rsidRDefault="009672D8" w:rsidP="00252BCA">
            <w:pPr>
              <w:suppressAutoHyphens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Егорова Е.Ю.</w:t>
            </w:r>
          </w:p>
        </w:tc>
        <w:tc>
          <w:tcPr>
            <w:cnfStyle w:val="000010000000"/>
            <w:tcW w:w="1714" w:type="dxa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lastRenderedPageBreak/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9672D8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9672D8" w:rsidRPr="009672D8" w:rsidRDefault="009672D8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lastRenderedPageBreak/>
              <w:t>7.5.5</w:t>
            </w:r>
          </w:p>
        </w:tc>
        <w:tc>
          <w:tcPr>
            <w:tcW w:w="4161" w:type="dxa"/>
          </w:tcPr>
          <w:p w:rsidR="009672D8" w:rsidRPr="00D14D64" w:rsidRDefault="009672D8" w:rsidP="00252BCA">
            <w:pPr>
              <w:contextualSpacing/>
              <w:cnfStyle w:val="00000001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 w:cs="Times New Roman"/>
                <w:sz w:val="24"/>
              </w:rPr>
              <w:t xml:space="preserve">Эффективность реализации </w:t>
            </w:r>
            <w:r>
              <w:rPr>
                <w:rFonts w:ascii="PT Astra Serif" w:hAnsi="PT Astra Serif" w:cs="Times New Roman"/>
                <w:sz w:val="24"/>
              </w:rPr>
              <w:t>мероприятий программы</w:t>
            </w:r>
            <w:r w:rsidRPr="00D14D64">
              <w:rPr>
                <w:rFonts w:ascii="PT Astra Serif" w:hAnsi="PT Astra Serif" w:cs="Times New Roman"/>
                <w:sz w:val="24"/>
              </w:rPr>
              <w:t xml:space="preserve"> по сопровождению беременных женщин, в том числе из числа несовершеннолетних, оказавшихся в трудной жизненной ситуации</w:t>
            </w:r>
          </w:p>
        </w:tc>
        <w:tc>
          <w:tcPr>
            <w:cnfStyle w:val="000010000000"/>
            <w:tcW w:w="1562" w:type="dxa"/>
            <w:gridSpan w:val="2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с</w:t>
            </w: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ентябрь </w:t>
            </w:r>
          </w:p>
          <w:p w:rsidR="009672D8" w:rsidRPr="00D14D64" w:rsidRDefault="009672D8" w:rsidP="00252BCA">
            <w:pPr>
              <w:suppressAutoHyphens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tcW w:w="1981" w:type="dxa"/>
            <w:gridSpan w:val="2"/>
          </w:tcPr>
          <w:p w:rsidR="009672D8" w:rsidRPr="00D14D64" w:rsidRDefault="009672D8" w:rsidP="00252BCA">
            <w:pPr>
              <w:suppressAutoHyphens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Егорова Е.Ю.</w:t>
            </w:r>
          </w:p>
        </w:tc>
        <w:tc>
          <w:tcPr>
            <w:cnfStyle w:val="000010000000"/>
            <w:tcW w:w="1714" w:type="dxa"/>
          </w:tcPr>
          <w:p w:rsidR="009672D8" w:rsidRPr="00D14D64" w:rsidRDefault="009672D8" w:rsidP="00252BCA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EE47D1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EE47D1" w:rsidRPr="009672D8" w:rsidRDefault="00EE47D1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7.5.6</w:t>
            </w:r>
          </w:p>
        </w:tc>
        <w:tc>
          <w:tcPr>
            <w:tcW w:w="4161" w:type="dxa"/>
          </w:tcPr>
          <w:p w:rsidR="00EE47D1" w:rsidRPr="00D14D64" w:rsidRDefault="00EE47D1" w:rsidP="000231DD">
            <w:pPr>
              <w:contextualSpacing/>
              <w:cnfStyle w:val="000000100000"/>
              <w:rPr>
                <w:rFonts w:ascii="PT Astra Serif" w:hAnsi="PT Astra Serif" w:cs="Times New Roman"/>
                <w:sz w:val="24"/>
              </w:rPr>
            </w:pPr>
            <w:r w:rsidRPr="00D14D64">
              <w:rPr>
                <w:rFonts w:ascii="PT Astra Serif" w:hAnsi="PT Astra Serif"/>
                <w:sz w:val="24"/>
                <w:szCs w:val="24"/>
              </w:rPr>
              <w:t>Эффективность реализации проекта информационно-консультативной работы с населением города «Психологический десант»</w:t>
            </w:r>
          </w:p>
        </w:tc>
        <w:tc>
          <w:tcPr>
            <w:cnfStyle w:val="000010000000"/>
            <w:tcW w:w="1562" w:type="dxa"/>
            <w:gridSpan w:val="2"/>
          </w:tcPr>
          <w:p w:rsidR="00EE47D1" w:rsidRDefault="00EE47D1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сентябрь </w:t>
            </w:r>
          </w:p>
        </w:tc>
        <w:tc>
          <w:tcPr>
            <w:tcW w:w="1981" w:type="dxa"/>
            <w:gridSpan w:val="2"/>
          </w:tcPr>
          <w:p w:rsidR="00EE47D1" w:rsidRPr="00D14D64" w:rsidRDefault="00EE47D1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Григорьев Р.Л.</w:t>
            </w:r>
          </w:p>
          <w:p w:rsidR="00EE47D1" w:rsidRPr="00D14D64" w:rsidRDefault="00EE47D1" w:rsidP="000231DD">
            <w:pPr>
              <w:suppressAutoHyphens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EE47D1" w:rsidRPr="00D14D64" w:rsidRDefault="00EE47D1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EE47D1" w:rsidRPr="00DD1BA5" w:rsidTr="00DD1BA5">
        <w:trPr>
          <w:gridAfter w:val="1"/>
          <w:cnfStyle w:val="000000010000"/>
          <w:wAfter w:w="7" w:type="dxa"/>
          <w:jc w:val="center"/>
        </w:trPr>
        <w:tc>
          <w:tcPr>
            <w:cnfStyle w:val="000010000000"/>
            <w:tcW w:w="674" w:type="dxa"/>
          </w:tcPr>
          <w:p w:rsidR="00EE47D1" w:rsidRPr="009672D8" w:rsidRDefault="00EE47D1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7.5.7</w:t>
            </w:r>
          </w:p>
        </w:tc>
        <w:tc>
          <w:tcPr>
            <w:tcW w:w="4161" w:type="dxa"/>
          </w:tcPr>
          <w:p w:rsidR="00EE47D1" w:rsidRPr="00D14D64" w:rsidRDefault="00EE47D1" w:rsidP="000231DD">
            <w:pPr>
              <w:contextualSpacing/>
              <w:jc w:val="both"/>
              <w:cnfStyle w:val="000000010000"/>
              <w:rPr>
                <w:rFonts w:ascii="PT Astra Serif" w:hAnsi="PT Astra Serif" w:cs="Times New Roman"/>
                <w:color w:val="FF0000"/>
                <w:sz w:val="24"/>
              </w:rPr>
            </w:pPr>
            <w:r w:rsidRPr="006A5535">
              <w:rPr>
                <w:rFonts w:ascii="PT Astra Serif" w:hAnsi="PT Astra Serif"/>
                <w:sz w:val="24"/>
              </w:rPr>
              <w:t xml:space="preserve">Промежуточные результаты деятельности проекта </w:t>
            </w:r>
            <w:r>
              <w:rPr>
                <w:rFonts w:ascii="PT Astra Serif" w:hAnsi="PT Astra Serif" w:cs="Times New Roman"/>
                <w:sz w:val="24"/>
              </w:rPr>
              <w:t>«Школа ответственного родительства»</w:t>
            </w:r>
          </w:p>
        </w:tc>
        <w:tc>
          <w:tcPr>
            <w:cnfStyle w:val="000010000000"/>
            <w:tcW w:w="1562" w:type="dxa"/>
            <w:gridSpan w:val="2"/>
          </w:tcPr>
          <w:p w:rsidR="00EE47D1" w:rsidRPr="00D14D64" w:rsidRDefault="00EE47D1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1981" w:type="dxa"/>
            <w:gridSpan w:val="2"/>
          </w:tcPr>
          <w:p w:rsidR="00EE47D1" w:rsidRDefault="00EE47D1" w:rsidP="000231DD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Егорова Е.Ю.</w:t>
            </w:r>
          </w:p>
          <w:p w:rsidR="00EE47D1" w:rsidRPr="00D14D64" w:rsidRDefault="00EE47D1" w:rsidP="000231DD">
            <w:pPr>
              <w:suppressAutoHyphens/>
              <w:snapToGrid w:val="0"/>
              <w:jc w:val="both"/>
              <w:cnfStyle w:val="000000010000"/>
              <w:rPr>
                <w:rFonts w:ascii="PT Astra Serif" w:eastAsia="Calibri" w:hAnsi="PT Astra Serif" w:cs="Calibri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EE47D1" w:rsidRPr="00D14D64" w:rsidRDefault="00EE47D1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  <w:tr w:rsidR="00EE47D1" w:rsidRPr="00DD1BA5" w:rsidTr="00DD1BA5">
        <w:trPr>
          <w:gridAfter w:val="1"/>
          <w:cnfStyle w:val="000000100000"/>
          <w:wAfter w:w="7" w:type="dxa"/>
          <w:jc w:val="center"/>
        </w:trPr>
        <w:tc>
          <w:tcPr>
            <w:cnfStyle w:val="000010000000"/>
            <w:tcW w:w="674" w:type="dxa"/>
          </w:tcPr>
          <w:p w:rsidR="00EE47D1" w:rsidRPr="009672D8" w:rsidRDefault="00EE47D1" w:rsidP="00960EDB">
            <w:pPr>
              <w:suppressAutoHyphens/>
              <w:snapToGrid w:val="0"/>
              <w:jc w:val="center"/>
              <w:rPr>
                <w:rFonts w:ascii="PT Astra Serif" w:eastAsia="Calibri" w:hAnsi="PT Astra Serif" w:cs="Calibri"/>
                <w:szCs w:val="24"/>
                <w:lang w:eastAsia="ar-SA"/>
              </w:rPr>
            </w:pPr>
            <w:r w:rsidRPr="009672D8">
              <w:rPr>
                <w:rFonts w:ascii="PT Astra Serif" w:eastAsia="Calibri" w:hAnsi="PT Astra Serif" w:cs="Calibri"/>
                <w:szCs w:val="24"/>
                <w:lang w:eastAsia="ar-SA"/>
              </w:rPr>
              <w:t>7.5.8</w:t>
            </w:r>
          </w:p>
        </w:tc>
        <w:tc>
          <w:tcPr>
            <w:tcW w:w="4161" w:type="dxa"/>
          </w:tcPr>
          <w:p w:rsidR="00EE47D1" w:rsidRPr="00B33ADF" w:rsidRDefault="00EE47D1" w:rsidP="000231DD">
            <w:pPr>
              <w:jc w:val="both"/>
              <w:cnfStyle w:val="000000100000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Итоги участия учреждения в конкурсах, Грантах</w:t>
            </w:r>
          </w:p>
        </w:tc>
        <w:tc>
          <w:tcPr>
            <w:cnfStyle w:val="000010000000"/>
            <w:tcW w:w="1562" w:type="dxa"/>
            <w:gridSpan w:val="2"/>
          </w:tcPr>
          <w:p w:rsidR="00EE47D1" w:rsidRPr="00B33ADF" w:rsidRDefault="00EE47D1" w:rsidP="000231DD">
            <w:pPr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ноябрь</w:t>
            </w:r>
          </w:p>
        </w:tc>
        <w:tc>
          <w:tcPr>
            <w:tcW w:w="1981" w:type="dxa"/>
            <w:gridSpan w:val="2"/>
          </w:tcPr>
          <w:p w:rsidR="00EE47D1" w:rsidRPr="00D14D64" w:rsidRDefault="00EE47D1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  <w:p w:rsidR="00EE47D1" w:rsidRPr="00D14D64" w:rsidRDefault="00EE47D1" w:rsidP="000231DD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cnfStyle w:val="000010000000"/>
            <w:tcW w:w="1714" w:type="dxa"/>
          </w:tcPr>
          <w:p w:rsidR="00EE47D1" w:rsidRPr="00D14D64" w:rsidRDefault="00EE47D1" w:rsidP="000231DD">
            <w:pPr>
              <w:suppressAutoHyphens/>
              <w:snapToGrid w:val="0"/>
              <w:jc w:val="both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Информация на метод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.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о</w:t>
            </w:r>
            <w:proofErr w:type="gramEnd"/>
            <w:r w:rsidRPr="00D14D64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бъединении</w:t>
            </w:r>
          </w:p>
        </w:tc>
      </w:tr>
    </w:tbl>
    <w:p w:rsidR="00101E34" w:rsidRDefault="00326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3" style="position:absolute;margin-left:-3.2pt;margin-top:5.5pt;width:513.2pt;height:65.2pt;z-index:251665408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3">
              <w:txbxContent>
                <w:p w:rsidR="008F31EC" w:rsidRPr="00AA57E5" w:rsidRDefault="008F31EC" w:rsidP="00101E34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2.2.Основные  направления  деятельности  структурных  отделений  Учреждения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в рамках социального обслуживания граждан в автономном округе</w:t>
                  </w:r>
                </w:p>
              </w:txbxContent>
            </v:textbox>
          </v:rect>
        </w:pict>
      </w:r>
    </w:p>
    <w:p w:rsidR="00202224" w:rsidRDefault="00202224">
      <w:pPr>
        <w:rPr>
          <w:rFonts w:ascii="Times New Roman" w:hAnsi="Times New Roman" w:cs="Times New Roman"/>
        </w:rPr>
      </w:pPr>
    </w:p>
    <w:p w:rsidR="00202224" w:rsidRDefault="00202224">
      <w:pPr>
        <w:rPr>
          <w:rFonts w:ascii="Times New Roman" w:hAnsi="Times New Roman" w:cs="Times New Roman"/>
        </w:rPr>
      </w:pPr>
    </w:p>
    <w:tbl>
      <w:tblPr>
        <w:tblStyle w:val="-11"/>
        <w:tblW w:w="9427" w:type="dxa"/>
        <w:tblLook w:val="04A0"/>
      </w:tblPr>
      <w:tblGrid>
        <w:gridCol w:w="876"/>
        <w:gridCol w:w="3935"/>
        <w:gridCol w:w="2441"/>
        <w:gridCol w:w="2175"/>
      </w:tblGrid>
      <w:tr w:rsidR="00E544FC" w:rsidRPr="00DD1BA5" w:rsidTr="00971BBF">
        <w:trPr>
          <w:cnfStyle w:val="1000000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544FC" w:rsidRPr="00DD1BA5" w:rsidRDefault="00E544FC" w:rsidP="00E544FC">
            <w:pPr>
              <w:widowControl w:val="0"/>
              <w:suppressAutoHyphens/>
              <w:snapToGrid w:val="0"/>
              <w:jc w:val="both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№</w:t>
            </w:r>
          </w:p>
          <w:p w:rsidR="00E544FC" w:rsidRPr="00DD1BA5" w:rsidRDefault="00E544FC" w:rsidP="00E544FC">
            <w:pPr>
              <w:widowControl w:val="0"/>
              <w:suppressAutoHyphens/>
              <w:jc w:val="both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D1BA5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DD1BA5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DD1BA5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935" w:type="dxa"/>
            <w:shd w:val="clear" w:color="auto" w:fill="DBE5F1" w:themeFill="accent1" w:themeFillTint="33"/>
          </w:tcPr>
          <w:p w:rsidR="00E544FC" w:rsidRPr="00DD1BA5" w:rsidRDefault="00E544FC" w:rsidP="00E544FC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544FC" w:rsidRPr="00DD1BA5" w:rsidRDefault="00E544FC" w:rsidP="00E544FC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E544FC" w:rsidRPr="00DD1BA5" w:rsidRDefault="00E544FC" w:rsidP="00E544FC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Calibri"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E544FC" w:rsidRPr="00DD1BA5" w:rsidTr="00971BBF">
        <w:trPr>
          <w:cnfStyle w:val="000000100000"/>
        </w:trPr>
        <w:tc>
          <w:tcPr>
            <w:cnfStyle w:val="001000000000"/>
            <w:tcW w:w="876" w:type="dxa"/>
          </w:tcPr>
          <w:p w:rsidR="00E544FC" w:rsidRPr="00DD1BA5" w:rsidRDefault="00E544FC" w:rsidP="00E544FC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551" w:type="dxa"/>
            <w:gridSpan w:val="3"/>
          </w:tcPr>
          <w:p w:rsidR="00E544FC" w:rsidRDefault="00E544FC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>Организационная  работа</w:t>
            </w:r>
          </w:p>
          <w:p w:rsidR="00650BAA" w:rsidRPr="00DD1BA5" w:rsidRDefault="00650BAA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E544F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544F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1.1.</w:t>
            </w:r>
          </w:p>
        </w:tc>
        <w:tc>
          <w:tcPr>
            <w:tcW w:w="3935" w:type="dxa"/>
          </w:tcPr>
          <w:p w:rsidR="00E544FC" w:rsidRPr="00DD1BA5" w:rsidRDefault="00E544F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Планирование  деятельности  специалистами отделения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544FC" w:rsidRDefault="004467E1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C6712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</w:t>
            </w:r>
            <w:r w:rsidR="00E544FC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01</w:t>
            </w:r>
            <w:r w:rsidR="00E544FC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  <w:r w:rsidR="00C6712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</w:t>
            </w:r>
            <w:r w:rsidR="00EF4498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</w:t>
            </w:r>
            <w:r w:rsidR="00C6712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1 – годовое, </w:t>
            </w:r>
          </w:p>
          <w:p w:rsidR="00C67125" w:rsidRDefault="00C67125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за 10 дней до праздничной даты -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событийное</w:t>
            </w:r>
            <w:proofErr w:type="gramEnd"/>
          </w:p>
          <w:p w:rsidR="00C67125" w:rsidRPr="00DD1BA5" w:rsidRDefault="00C67125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  <w:p w:rsidR="00E544FC" w:rsidRPr="00DD1BA5" w:rsidRDefault="00E544F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75" w:type="dxa"/>
          </w:tcPr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E544FC" w:rsidRPr="00DD1BA5" w:rsidRDefault="00EF4498" w:rsidP="00EF449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E544F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544F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1.2.</w:t>
            </w:r>
          </w:p>
        </w:tc>
        <w:tc>
          <w:tcPr>
            <w:tcW w:w="3935" w:type="dxa"/>
          </w:tcPr>
          <w:p w:rsidR="00E544FC" w:rsidRPr="00DD1BA5" w:rsidRDefault="00E544FC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Подготовка  отчётов,  аналитических  справок,  статистических  сведений  по  направлениям  деятельности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544FC" w:rsidRPr="00DD1BA5" w:rsidRDefault="00E544FC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  графику  </w:t>
            </w:r>
          </w:p>
        </w:tc>
        <w:tc>
          <w:tcPr>
            <w:tcW w:w="2175" w:type="dxa"/>
          </w:tcPr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E544FC" w:rsidRPr="00DD1BA5" w:rsidRDefault="00EF4498" w:rsidP="00EF449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2A65F7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A65F7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1.3.</w:t>
            </w:r>
          </w:p>
        </w:tc>
        <w:tc>
          <w:tcPr>
            <w:tcW w:w="3935" w:type="dxa"/>
          </w:tcPr>
          <w:p w:rsidR="002A65F7" w:rsidRPr="00DD1BA5" w:rsidRDefault="002A65F7" w:rsidP="002A65F7">
            <w:pPr>
              <w:tabs>
                <w:tab w:val="left" w:pos="1670"/>
              </w:tabs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Внутренний  </w:t>
            </w:r>
            <w:proofErr w:type="gramStart"/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контроль  за</w:t>
            </w:r>
            <w:proofErr w:type="gramEnd"/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  работой  специалистов,  оформлением  соответствующей  документации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A65F7" w:rsidRPr="00DD1BA5" w:rsidRDefault="00764833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175" w:type="dxa"/>
          </w:tcPr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EF4498" w:rsidRPr="00DD1BA5" w:rsidRDefault="00EF4498" w:rsidP="00EF449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2A65F7" w:rsidRPr="00DD1BA5" w:rsidRDefault="00EF4498" w:rsidP="00EF4498">
            <w:pPr>
              <w:suppressAutoHyphens/>
              <w:cnfStyle w:val="00000001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E544F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544F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1.4.</w:t>
            </w:r>
          </w:p>
        </w:tc>
        <w:tc>
          <w:tcPr>
            <w:tcW w:w="3935" w:type="dxa"/>
          </w:tcPr>
          <w:p w:rsidR="00E544FC" w:rsidRPr="00DD1BA5" w:rsidRDefault="00E544FC" w:rsidP="00037716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Участие  в </w:t>
            </w:r>
            <w:r w:rsidR="00037716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заседаниях</w:t>
            </w: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 социально</w:t>
            </w:r>
            <w:r w:rsidR="00037716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го</w:t>
            </w: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  психолого-педагогическо</w:t>
            </w:r>
            <w:r w:rsidR="00037716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го</w:t>
            </w: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  консилиум</w:t>
            </w:r>
            <w:r w:rsidR="00037716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544FC" w:rsidRPr="00DD1BA5" w:rsidRDefault="006B05B5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175" w:type="dxa"/>
          </w:tcPr>
          <w:p w:rsidR="00033A89" w:rsidRPr="00DD1BA5" w:rsidRDefault="00033A89" w:rsidP="00D06301">
            <w:pPr>
              <w:suppressAutoHyphens/>
              <w:snapToGrid w:val="0"/>
              <w:jc w:val="both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85038A" w:rsidRPr="00DD1BA5" w:rsidRDefault="0085038A" w:rsidP="0085038A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E544FC" w:rsidRPr="00DD1BA5" w:rsidRDefault="00E544FC" w:rsidP="008503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</w:t>
            </w:r>
            <w:r w:rsidR="00D33EF9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й</w:t>
            </w:r>
          </w:p>
        </w:tc>
      </w:tr>
      <w:tr w:rsidR="001946FE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46FE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1.5.</w:t>
            </w:r>
          </w:p>
        </w:tc>
        <w:tc>
          <w:tcPr>
            <w:tcW w:w="3935" w:type="dxa"/>
          </w:tcPr>
          <w:p w:rsidR="001946FE" w:rsidRPr="00DD1BA5" w:rsidRDefault="001946FE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Ведение  банка  данных  семей,  находящихся   в  трудной  жизненной  ситуации  и  </w:t>
            </w:r>
            <w:r w:rsidR="0085038A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в </w:t>
            </w: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lastRenderedPageBreak/>
              <w:t>социально  опасном  положении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46FE" w:rsidRPr="00DD1BA5" w:rsidRDefault="001946FE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В  течение  года</w:t>
            </w:r>
          </w:p>
        </w:tc>
        <w:tc>
          <w:tcPr>
            <w:tcW w:w="2175" w:type="dxa"/>
          </w:tcPr>
          <w:p w:rsidR="001946FE" w:rsidRPr="00DD1BA5" w:rsidRDefault="001946FE" w:rsidP="001946FE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ОПБПН, </w:t>
            </w:r>
            <w:r w:rsidR="0085038A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ОППП,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ОДП, ОПБПН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филиал в Шурышкарском р-не</w:t>
            </w:r>
          </w:p>
        </w:tc>
      </w:tr>
      <w:tr w:rsidR="001946FE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46FE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1.6.</w:t>
            </w:r>
          </w:p>
        </w:tc>
        <w:tc>
          <w:tcPr>
            <w:tcW w:w="3935" w:type="dxa"/>
          </w:tcPr>
          <w:p w:rsidR="001946FE" w:rsidRPr="00DD1BA5" w:rsidRDefault="001946FE" w:rsidP="00833614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Разработка предложений в межведомственную программу на несовершеннолетних, состоящих на учёте в КДН и ЗП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46FE" w:rsidRPr="00DD1BA5" w:rsidRDefault="001946FE" w:rsidP="00C96FB3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По постановлению КДН и ЗП</w:t>
            </w:r>
          </w:p>
        </w:tc>
        <w:tc>
          <w:tcPr>
            <w:tcW w:w="2175" w:type="dxa"/>
          </w:tcPr>
          <w:p w:rsidR="001946FE" w:rsidRPr="00DD1BA5" w:rsidRDefault="001946FE" w:rsidP="008503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46FE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46FE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1.7.</w:t>
            </w:r>
          </w:p>
        </w:tc>
        <w:tc>
          <w:tcPr>
            <w:tcW w:w="3935" w:type="dxa"/>
          </w:tcPr>
          <w:p w:rsidR="001946FE" w:rsidRPr="00DD1BA5" w:rsidRDefault="001946FE" w:rsidP="00BA02F9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Внесение  сведений  в  базу  АИС «Подросток»  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46FE" w:rsidRPr="00DD1BA5" w:rsidRDefault="001946FE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1946FE" w:rsidRPr="00DD1BA5" w:rsidRDefault="001946FE" w:rsidP="0085038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46FE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46FE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1.8.</w:t>
            </w:r>
          </w:p>
        </w:tc>
        <w:tc>
          <w:tcPr>
            <w:tcW w:w="3935" w:type="dxa"/>
          </w:tcPr>
          <w:p w:rsidR="001946FE" w:rsidRPr="00DD1BA5" w:rsidRDefault="001946FE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Формирование  личных  дел  несовершеннолетних  и  семей  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46FE" w:rsidRPr="00DD1BA5" w:rsidRDefault="001946FE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При  зачислении  несовершеннолетних и семьи</w:t>
            </w:r>
          </w:p>
        </w:tc>
        <w:tc>
          <w:tcPr>
            <w:tcW w:w="2175" w:type="dxa"/>
          </w:tcPr>
          <w:p w:rsidR="001946FE" w:rsidRPr="00DD1BA5" w:rsidRDefault="001946FE" w:rsidP="008503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ОДП, ОПБПН филиал в Шурышкарском р-не</w:t>
            </w:r>
          </w:p>
        </w:tc>
      </w:tr>
      <w:tr w:rsidR="00E2603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2603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1.9.</w:t>
            </w:r>
          </w:p>
        </w:tc>
        <w:tc>
          <w:tcPr>
            <w:tcW w:w="3935" w:type="dxa"/>
          </w:tcPr>
          <w:p w:rsidR="00E2603C" w:rsidRPr="00DD1BA5" w:rsidRDefault="00E2603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Заполнение  журналов  предоставления  социальных  услуг,  </w:t>
            </w:r>
            <w:r w:rsidR="0085038A"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 xml:space="preserve">социальной помощи, </w:t>
            </w: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клиентского  учёта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2603C" w:rsidRPr="00DD1BA5" w:rsidRDefault="00E2603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E2603C" w:rsidRPr="00DD1BA5" w:rsidRDefault="00E2603C" w:rsidP="0085038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E2603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2603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1.10</w:t>
            </w:r>
          </w:p>
        </w:tc>
        <w:tc>
          <w:tcPr>
            <w:tcW w:w="3935" w:type="dxa"/>
          </w:tcPr>
          <w:p w:rsidR="00E2603C" w:rsidRPr="00DD1BA5" w:rsidRDefault="00E2603C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Организация  работы  по  защите  прав  и  законных  интересов  несовершеннолетних</w:t>
            </w:r>
          </w:p>
        </w:tc>
        <w:tc>
          <w:tcPr>
            <w:tcW w:w="2441" w:type="dxa"/>
          </w:tcPr>
          <w:p w:rsidR="00E2603C" w:rsidRPr="00DD1BA5" w:rsidRDefault="00E2603C" w:rsidP="003162A4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В  течение  года </w:t>
            </w:r>
          </w:p>
        </w:tc>
        <w:tc>
          <w:tcPr>
            <w:tcW w:w="2175" w:type="dxa"/>
          </w:tcPr>
          <w:p w:rsidR="00E2603C" w:rsidRPr="00DD1BA5" w:rsidRDefault="00E2603C" w:rsidP="008503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E2603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E2603C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1.11</w:t>
            </w:r>
          </w:p>
        </w:tc>
        <w:tc>
          <w:tcPr>
            <w:tcW w:w="3935" w:type="dxa"/>
          </w:tcPr>
          <w:p w:rsidR="00E2603C" w:rsidRPr="00650BAA" w:rsidRDefault="00E2603C" w:rsidP="006B05B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 анкетирования    получателей СУ  по  оценке  работы  специалистов  и  качеству  предоставляемых  услуг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E2603C" w:rsidRPr="00DD1BA5" w:rsidRDefault="00E2603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E2603C" w:rsidRPr="00DD1BA5" w:rsidRDefault="00E2603C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F33BF3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206ACB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1.12</w:t>
            </w:r>
          </w:p>
        </w:tc>
        <w:tc>
          <w:tcPr>
            <w:tcW w:w="3935" w:type="dxa"/>
          </w:tcPr>
          <w:p w:rsidR="00206ACB" w:rsidRPr="00DD1BA5" w:rsidRDefault="00206ACB" w:rsidP="006B05B5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  <w:t>Мероприятия  по  разработке  комплексных программ  индивидуального  сопровождения  несовершеннолетних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06ACB" w:rsidRPr="00DD1BA5" w:rsidRDefault="00206ACB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В  </w:t>
            </w:r>
            <w:proofErr w:type="spell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теч</w:t>
            </w:r>
            <w:proofErr w:type="spell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 10 дней  с  момента  зачисления</w:t>
            </w:r>
          </w:p>
        </w:tc>
        <w:tc>
          <w:tcPr>
            <w:tcW w:w="2175" w:type="dxa"/>
          </w:tcPr>
          <w:p w:rsidR="00206ACB" w:rsidRPr="00DD1BA5" w:rsidRDefault="00206ACB" w:rsidP="008503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206ACB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1.13</w:t>
            </w:r>
          </w:p>
        </w:tc>
        <w:tc>
          <w:tcPr>
            <w:tcW w:w="3935" w:type="dxa"/>
          </w:tcPr>
          <w:p w:rsidR="00206ACB" w:rsidRPr="00DD1BA5" w:rsidRDefault="00206ACB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>Участие  в  реализации  муниципальных  и  окружных  планов,  программ, конкурсов  и  Грантов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06ACB" w:rsidRPr="00DD1BA5" w:rsidRDefault="00206ACB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5038A" w:rsidRPr="00DD1BA5" w:rsidRDefault="0085038A" w:rsidP="0085038A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206ACB" w:rsidRPr="00DD1BA5" w:rsidRDefault="0085038A" w:rsidP="0085038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206ACB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1.14</w:t>
            </w:r>
          </w:p>
        </w:tc>
        <w:tc>
          <w:tcPr>
            <w:tcW w:w="3935" w:type="dxa"/>
          </w:tcPr>
          <w:p w:rsidR="00206ACB" w:rsidRPr="00DD1BA5" w:rsidRDefault="00206ACB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Прием заявителей в соответствии с Порядком предоставления социальных услуг</w:t>
            </w:r>
          </w:p>
        </w:tc>
        <w:tc>
          <w:tcPr>
            <w:tcW w:w="2441" w:type="dxa"/>
          </w:tcPr>
          <w:p w:rsidR="00206ACB" w:rsidRPr="00DD1BA5" w:rsidRDefault="00206ACB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При обращении</w:t>
            </w:r>
          </w:p>
        </w:tc>
        <w:tc>
          <w:tcPr>
            <w:tcW w:w="2175" w:type="dxa"/>
          </w:tcPr>
          <w:p w:rsidR="00206ACB" w:rsidRPr="00DD1BA5" w:rsidRDefault="00206ACB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Ведерникова И.В.</w:t>
            </w:r>
          </w:p>
          <w:p w:rsidR="00206ACB" w:rsidRPr="00DD1BA5" w:rsidRDefault="00206ACB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приемно-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консультативного отделения</w:t>
            </w:r>
          </w:p>
        </w:tc>
      </w:tr>
      <w:tr w:rsidR="00206ACB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1.15</w:t>
            </w:r>
          </w:p>
        </w:tc>
        <w:tc>
          <w:tcPr>
            <w:tcW w:w="3935" w:type="dxa"/>
          </w:tcPr>
          <w:p w:rsidR="00206ACB" w:rsidRPr="00DD1BA5" w:rsidRDefault="00206ACB" w:rsidP="007B2135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Оформление заявлений граждан и формирование электронного дела получателей соц. услуг через программный комплекс </w:t>
            </w: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ISZN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06ACB" w:rsidRPr="00DD1BA5" w:rsidRDefault="00206ACB" w:rsidP="00E544FC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При обращении</w:t>
            </w:r>
          </w:p>
        </w:tc>
        <w:tc>
          <w:tcPr>
            <w:tcW w:w="2175" w:type="dxa"/>
          </w:tcPr>
          <w:p w:rsidR="00206ACB" w:rsidRPr="00DD1BA5" w:rsidRDefault="00206ACB" w:rsidP="0030183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приемно-консультативного отделения</w:t>
            </w:r>
          </w:p>
        </w:tc>
      </w:tr>
      <w:tr w:rsidR="00206ACB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1.16</w:t>
            </w:r>
          </w:p>
        </w:tc>
        <w:tc>
          <w:tcPr>
            <w:tcW w:w="3935" w:type="dxa"/>
          </w:tcPr>
          <w:p w:rsidR="00206ACB" w:rsidRPr="00DD1BA5" w:rsidRDefault="00206ACB" w:rsidP="00A460B7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Разработка ИПР получателей социальных услуг 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06ACB" w:rsidRPr="00DD1BA5" w:rsidRDefault="00206ACB" w:rsidP="004E2AA9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После принятия положительного решения о признании граждан </w:t>
            </w:r>
            <w:proofErr w:type="gramStart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нуждающимися</w:t>
            </w:r>
            <w:proofErr w:type="gramEnd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соц. обслуживании</w:t>
            </w:r>
          </w:p>
        </w:tc>
        <w:tc>
          <w:tcPr>
            <w:tcW w:w="2175" w:type="dxa"/>
          </w:tcPr>
          <w:p w:rsidR="00206ACB" w:rsidRPr="00DD1BA5" w:rsidRDefault="00206ACB" w:rsidP="00E7008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06ACB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1.17</w:t>
            </w:r>
          </w:p>
        </w:tc>
        <w:tc>
          <w:tcPr>
            <w:tcW w:w="3935" w:type="dxa"/>
          </w:tcPr>
          <w:p w:rsidR="00206ACB" w:rsidRPr="00DD1BA5" w:rsidRDefault="00EC07B0" w:rsidP="00EC07B0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Оформление договора </w:t>
            </w:r>
            <w:r w:rsidR="00206ACB"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о предоставлени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="00206ACB"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социальных услуг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06ACB" w:rsidRPr="00DD1BA5" w:rsidRDefault="00206ACB" w:rsidP="00E544FC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После подписания ИПР</w:t>
            </w:r>
          </w:p>
        </w:tc>
        <w:tc>
          <w:tcPr>
            <w:tcW w:w="2175" w:type="dxa"/>
          </w:tcPr>
          <w:p w:rsidR="00206ACB" w:rsidRPr="00DD1BA5" w:rsidRDefault="00206ACB" w:rsidP="00206ACB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приемно-консультативного отделения</w:t>
            </w:r>
          </w:p>
        </w:tc>
      </w:tr>
      <w:tr w:rsidR="00A05647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A05647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1.18</w:t>
            </w:r>
          </w:p>
        </w:tc>
        <w:tc>
          <w:tcPr>
            <w:tcW w:w="3935" w:type="dxa"/>
          </w:tcPr>
          <w:p w:rsidR="00A05647" w:rsidRPr="00DD1BA5" w:rsidRDefault="00A05647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Про</w:t>
            </w:r>
            <w:r w:rsidR="00041FF0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ведение обследования социально </w:t>
            </w: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– бытовых условий жизни несовершеннолетнего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A05647" w:rsidRPr="00DD1BA5" w:rsidRDefault="00A05647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</w:t>
            </w:r>
            <w:proofErr w:type="spellStart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теч</w:t>
            </w:r>
            <w:proofErr w:type="spellEnd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. 3-х дней после получения решения о признании нуждаемости в соц</w:t>
            </w:r>
            <w:proofErr w:type="gramStart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.о</w:t>
            </w:r>
            <w:proofErr w:type="gramEnd"/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бслуживании</w:t>
            </w:r>
          </w:p>
        </w:tc>
        <w:tc>
          <w:tcPr>
            <w:tcW w:w="2175" w:type="dxa"/>
          </w:tcPr>
          <w:p w:rsidR="00A05647" w:rsidRPr="00DD1BA5" w:rsidRDefault="00A05647" w:rsidP="000C6D14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A05647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1.19</w:t>
            </w:r>
          </w:p>
        </w:tc>
        <w:tc>
          <w:tcPr>
            <w:tcW w:w="3935" w:type="dxa"/>
          </w:tcPr>
          <w:p w:rsidR="00A05647" w:rsidRPr="00DD1BA5" w:rsidRDefault="00A05647" w:rsidP="00E544FC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Оказание помощи в оформлении и восстановлении документов получателям социальных услуг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A05647" w:rsidRPr="00DD1BA5" w:rsidRDefault="00A05647" w:rsidP="001D5E87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При обращении в Учреждение</w:t>
            </w:r>
          </w:p>
        </w:tc>
        <w:tc>
          <w:tcPr>
            <w:tcW w:w="2175" w:type="dxa"/>
          </w:tcPr>
          <w:p w:rsidR="00A05647" w:rsidRPr="00DD1BA5" w:rsidRDefault="00A05647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406CA4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ПКО, </w:t>
            </w:r>
            <w:r w:rsidR="00F33BF3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1.20</w:t>
            </w:r>
          </w:p>
        </w:tc>
        <w:tc>
          <w:tcPr>
            <w:tcW w:w="3935" w:type="dxa"/>
          </w:tcPr>
          <w:p w:rsidR="00656DAD" w:rsidRPr="00DD1BA5" w:rsidRDefault="00656DAD" w:rsidP="002769BA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Оформление карт социальной реабилитации несовершеннолетних и семей</w:t>
            </w:r>
          </w:p>
        </w:tc>
        <w:tc>
          <w:tcPr>
            <w:tcW w:w="2441" w:type="dxa"/>
          </w:tcPr>
          <w:p w:rsidR="00656DAD" w:rsidRPr="00DD1BA5" w:rsidRDefault="00656DAD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175" w:type="dxa"/>
          </w:tcPr>
          <w:p w:rsidR="00656DAD" w:rsidRPr="00DD1BA5" w:rsidRDefault="00656DAD" w:rsidP="000F48D2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ОДП 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 w:val="0"/>
                <w:bCs w:val="0"/>
                <w:i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8551" w:type="dxa"/>
            <w:gridSpan w:val="3"/>
          </w:tcPr>
          <w:p w:rsidR="00656DAD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>Профилактика социального сиротства, безнадзорности и правонарушений</w:t>
            </w:r>
          </w:p>
          <w:p w:rsidR="00650BAA" w:rsidRPr="00DD1BA5" w:rsidRDefault="00650BAA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650BAA" w:rsidRDefault="00650BA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2.1.</w:t>
            </w:r>
          </w:p>
        </w:tc>
        <w:tc>
          <w:tcPr>
            <w:tcW w:w="3935" w:type="dxa"/>
          </w:tcPr>
          <w:p w:rsidR="00656DAD" w:rsidRPr="00DD1BA5" w:rsidRDefault="00656DAD" w:rsidP="00C4754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Мероприятия </w:t>
            </w:r>
          </w:p>
          <w:p w:rsidR="00656DAD" w:rsidRPr="00DD1BA5" w:rsidRDefault="00656DAD" w:rsidP="00C4754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профилактике самовольных  уходов  из  семьи</w:t>
            </w:r>
          </w:p>
        </w:tc>
        <w:tc>
          <w:tcPr>
            <w:tcW w:w="2441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proofErr w:type="gram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посещаемостью учебных занятий и успеваемостью, оказание своевременной помощи в обучении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2.3.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 мероприятий   на темы  ведения  здорового  образа  жизни,  законопослушного  поведения,  правового  просвещения</w:t>
            </w:r>
            <w:r w:rsidR="00D06E77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D06E77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</w:t>
            </w:r>
          </w:p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2.4.</w:t>
            </w:r>
          </w:p>
        </w:tc>
        <w:tc>
          <w:tcPr>
            <w:tcW w:w="3935" w:type="dxa"/>
          </w:tcPr>
          <w:p w:rsidR="00656DAD" w:rsidRPr="00DD1BA5" w:rsidRDefault="00656DAD" w:rsidP="006C3A43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 мероприятий   по профориентации  подростков. Взаимодействие  с «Центром занятости населения».  Содействие в трудоустройстве  несовершеннолетних.  Экскурсии на предприятия и в учреждения города.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2.5.</w:t>
            </w:r>
          </w:p>
        </w:tc>
        <w:tc>
          <w:tcPr>
            <w:tcW w:w="3935" w:type="dxa"/>
          </w:tcPr>
          <w:p w:rsidR="00656DAD" w:rsidRPr="00DD1BA5" w:rsidRDefault="00656DAD" w:rsidP="0089629D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 работы по изучению интересов и способностей детей, привлечение к кружковой и клубной  деятельности</w:t>
            </w:r>
            <w:r w:rsidR="005771F6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r w:rsidR="005771F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2.6.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Познавательно-этические мероприятия  с несовершеннолетними  на  темы  безопасности  жизнедеятельности,  проявления  толерантности  и  гармонизации  межэтнических  и  межкультурных  отношений</w:t>
            </w:r>
            <w:r w:rsidR="004075E4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r w:rsidR="004075E4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2.7.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мероприятий  по  профилактике  суицидов,  предотвращению  и  предупреждению  суицидальных  попыток</w:t>
            </w:r>
            <w:r w:rsidR="00D06E77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D06E77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2.8.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мероприятий по профилактике жестокого обращения с детьми</w:t>
            </w:r>
            <w:r w:rsidR="00D06E77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r w:rsidR="00D06E7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2.9.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  социальных  патронажей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графику</w:t>
            </w:r>
          </w:p>
        </w:tc>
        <w:tc>
          <w:tcPr>
            <w:tcW w:w="2175" w:type="dxa"/>
          </w:tcPr>
          <w:p w:rsidR="00656DAD" w:rsidRPr="00DD1BA5" w:rsidRDefault="00656DAD" w:rsidP="004B6F3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2.10</w:t>
            </w:r>
          </w:p>
        </w:tc>
        <w:tc>
          <w:tcPr>
            <w:tcW w:w="3935" w:type="dxa"/>
          </w:tcPr>
          <w:p w:rsidR="00656DAD" w:rsidRPr="00DD1BA5" w:rsidRDefault="00656DAD" w:rsidP="002340DC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Реализация адаптированных и авторских программ профилактической и коррекционной направленности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pacing w:before="100" w:beforeAutospacing="1" w:after="100" w:afterAutospacing="1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По плану</w:t>
            </w:r>
          </w:p>
        </w:tc>
        <w:tc>
          <w:tcPr>
            <w:tcW w:w="2175" w:type="dxa"/>
          </w:tcPr>
          <w:p w:rsidR="00656DAD" w:rsidRPr="00DD1BA5" w:rsidRDefault="00656DAD" w:rsidP="00D6216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2.11</w:t>
            </w:r>
          </w:p>
        </w:tc>
        <w:tc>
          <w:tcPr>
            <w:tcW w:w="3935" w:type="dxa"/>
          </w:tcPr>
          <w:p w:rsidR="00656DAD" w:rsidRPr="00DD1BA5" w:rsidRDefault="00656DAD" w:rsidP="008B705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Организация досуговой деятельности несовершеннолетних</w:t>
            </w:r>
            <w:r w:rsidR="00B142A9">
              <w:rPr>
                <w:rFonts w:ascii="PT Astra Serif" w:eastAsia="Times New Roman" w:hAnsi="PT Astra Serif" w:cs="Times New Roman"/>
                <w:sz w:val="24"/>
                <w:szCs w:val="24"/>
              </w:rPr>
              <w:t>, 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pacing w:before="100" w:beforeAutospacing="1" w:after="100" w:afterAutospacing="1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eastAsia="Times New Roman" w:hAnsi="PT Astra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2175" w:type="dxa"/>
          </w:tcPr>
          <w:p w:rsidR="00656DAD" w:rsidRPr="00DD1BA5" w:rsidRDefault="00656DAD" w:rsidP="00D6216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ОПБПН, ОППП, ОДП, ОПБПН филиал в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Шурышкарском р-не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2.12</w:t>
            </w:r>
          </w:p>
        </w:tc>
        <w:tc>
          <w:tcPr>
            <w:tcW w:w="3935" w:type="dxa"/>
          </w:tcPr>
          <w:p w:rsidR="00656DAD" w:rsidRPr="00DD1BA5" w:rsidRDefault="00656DAD" w:rsidP="00E0778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инновационной социальной технологии сопровождения условно осужденных несовершеннолетних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D6216A" w:rsidP="00D6216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 плану </w:t>
            </w:r>
          </w:p>
        </w:tc>
        <w:tc>
          <w:tcPr>
            <w:tcW w:w="2175" w:type="dxa"/>
          </w:tcPr>
          <w:p w:rsidR="00656DAD" w:rsidRPr="00DD1BA5" w:rsidRDefault="00656DAD" w:rsidP="00B04603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ОППП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2.13</w:t>
            </w:r>
          </w:p>
        </w:tc>
        <w:tc>
          <w:tcPr>
            <w:tcW w:w="3935" w:type="dxa"/>
          </w:tcPr>
          <w:p w:rsidR="00656DAD" w:rsidRPr="00DD1BA5" w:rsidRDefault="00656DAD" w:rsidP="00B636B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Предоставление социально-психологических и социально-педагогических услуг (диагностика, консультирование, </w:t>
            </w:r>
            <w:r w:rsidR="00B636B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коррекция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0B66C7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ИПР</w:t>
            </w:r>
          </w:p>
        </w:tc>
        <w:tc>
          <w:tcPr>
            <w:tcW w:w="2175" w:type="dxa"/>
          </w:tcPr>
          <w:p w:rsidR="00656DAD" w:rsidRPr="00DD1BA5" w:rsidRDefault="00656DAD" w:rsidP="00A82D8E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2BEC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2.14</w:t>
            </w:r>
          </w:p>
        </w:tc>
        <w:tc>
          <w:tcPr>
            <w:tcW w:w="3935" w:type="dxa"/>
          </w:tcPr>
          <w:p w:rsidR="00192BEC" w:rsidRPr="00DD1BA5" w:rsidRDefault="00192BEC" w:rsidP="00363E3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Организация встреч воспитанников с сотрудниками  ОМВД России по </w:t>
            </w:r>
            <w:proofErr w:type="gram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 Салехарду, КДН и ЗП</w:t>
            </w:r>
            <w:r w:rsidR="002B66E3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Уполномоченным по правам ребенка в ЯНАО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вопросам формирования законопослушного поведения</w:t>
            </w:r>
            <w:r w:rsidR="00B636B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B636B0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2BEC" w:rsidRPr="00DD1BA5" w:rsidRDefault="00192BEC" w:rsidP="00363E3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175" w:type="dxa"/>
          </w:tcPr>
          <w:p w:rsidR="00A82D8E" w:rsidRPr="00DD1BA5" w:rsidRDefault="00A82D8E" w:rsidP="00A82D8E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A82D8E" w:rsidRPr="00DD1BA5" w:rsidRDefault="00A82D8E" w:rsidP="00A82D8E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A82D8E" w:rsidRPr="00DD1BA5" w:rsidRDefault="00A82D8E" w:rsidP="00A82D8E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192BEC" w:rsidRPr="00DD1BA5" w:rsidRDefault="00A82D8E" w:rsidP="00A82D8E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192BEC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2.15</w:t>
            </w:r>
          </w:p>
        </w:tc>
        <w:tc>
          <w:tcPr>
            <w:tcW w:w="3935" w:type="dxa"/>
          </w:tcPr>
          <w:p w:rsidR="00192BEC" w:rsidRPr="00DD1BA5" w:rsidRDefault="00192BEC" w:rsidP="00363E3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программы «Твой безопасный мир, работа Школы правовых знаний</w:t>
            </w:r>
            <w:r w:rsidR="00971BBF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971BBF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192BEC" w:rsidRPr="00DD1BA5" w:rsidRDefault="00192BEC" w:rsidP="00363E3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2175" w:type="dxa"/>
          </w:tcPr>
          <w:p w:rsidR="00192BEC" w:rsidRPr="00DD1BA5" w:rsidRDefault="00A82D8E" w:rsidP="00363E3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Григорьев Р.Л.</w:t>
            </w:r>
          </w:p>
        </w:tc>
      </w:tr>
      <w:tr w:rsidR="00656DAD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656DAD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8551" w:type="dxa"/>
            <w:gridSpan w:val="3"/>
          </w:tcPr>
          <w:p w:rsidR="00656DAD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>Организация межведомственного взаимодействия</w:t>
            </w:r>
          </w:p>
          <w:p w:rsidR="00650BAA" w:rsidRPr="00DD1BA5" w:rsidRDefault="00650BAA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3.1.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межведомственного  плана  мероприятий  по  профилактике  безнадзорности,  беспризорности,  наркомании,  токсикомании,  алкоголизма,  правонарушений  несовершеннолетних  и  защите  их  прав</w:t>
            </w:r>
            <w:r w:rsidR="001F383F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r w:rsidR="001F383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656DAD" w:rsidRPr="00DD1BA5" w:rsidRDefault="00656DAD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656DAD" w:rsidRPr="00DD1BA5" w:rsidRDefault="00656DAD" w:rsidP="004B7131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656DAD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3.2.</w:t>
            </w:r>
          </w:p>
        </w:tc>
        <w:tc>
          <w:tcPr>
            <w:tcW w:w="3935" w:type="dxa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Беседы с учителями,  психологами,  классными  руководителями  и  социальными  педагогами  школ  об успеваемости и поведении несовершеннолетних, зачисленных на социальное обслуживание в Учреждение</w:t>
            </w:r>
          </w:p>
        </w:tc>
        <w:tc>
          <w:tcPr>
            <w:tcW w:w="2441" w:type="dxa"/>
          </w:tcPr>
          <w:p w:rsidR="00656DAD" w:rsidRPr="00DD1BA5" w:rsidRDefault="00656DAD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656DAD" w:rsidRPr="00DD1BA5" w:rsidRDefault="00656DAD" w:rsidP="004B713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DC646E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3.3.</w:t>
            </w:r>
          </w:p>
        </w:tc>
        <w:tc>
          <w:tcPr>
            <w:tcW w:w="3935" w:type="dxa"/>
          </w:tcPr>
          <w:p w:rsidR="00DC646E" w:rsidRPr="00DD1BA5" w:rsidRDefault="00DC646E" w:rsidP="00DC646E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 специалистов  школ  в  заседаниях  социального  ППК Учреждения, участие специалистов Учреждения  в общешкольных родительских собраниях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DC646E" w:rsidRPr="00DD1BA5" w:rsidRDefault="00DC646E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DC646E" w:rsidRPr="00DD1BA5" w:rsidRDefault="00DC646E" w:rsidP="0075779E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F73F4E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3.4.</w:t>
            </w:r>
          </w:p>
        </w:tc>
        <w:tc>
          <w:tcPr>
            <w:tcW w:w="3935" w:type="dxa"/>
          </w:tcPr>
          <w:p w:rsidR="00F73F4E" w:rsidRPr="00DD1BA5" w:rsidRDefault="00F73F4E" w:rsidP="00F73F4E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Организация  посещения  городских   библиотек, занятия в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 xml:space="preserve">читальном зале, участие в </w:t>
            </w:r>
            <w:proofErr w:type="spell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конкурсно-игровых</w:t>
            </w:r>
            <w:proofErr w:type="spell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и  познавательных   программах в рамках соглашения с «ЦБС»</w:t>
            </w:r>
          </w:p>
        </w:tc>
        <w:tc>
          <w:tcPr>
            <w:tcW w:w="2441" w:type="dxa"/>
          </w:tcPr>
          <w:p w:rsidR="00F73F4E" w:rsidRPr="00DD1BA5" w:rsidRDefault="00F73F4E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В  течение года</w:t>
            </w:r>
          </w:p>
        </w:tc>
        <w:tc>
          <w:tcPr>
            <w:tcW w:w="2175" w:type="dxa"/>
          </w:tcPr>
          <w:p w:rsidR="00F73F4E" w:rsidRPr="00DD1BA5" w:rsidRDefault="00F73F4E" w:rsidP="004B713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ОПБПН, ОППП,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ОДП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5C439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3.5.</w:t>
            </w:r>
          </w:p>
        </w:tc>
        <w:tc>
          <w:tcPr>
            <w:tcW w:w="3935" w:type="dxa"/>
          </w:tcPr>
          <w:p w:rsidR="005C439F" w:rsidRPr="00DD1BA5" w:rsidRDefault="005C439F" w:rsidP="008715B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Проведение  </w:t>
            </w:r>
            <w:proofErr w:type="gram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совместных</w:t>
            </w:r>
            <w:proofErr w:type="gram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</w:t>
            </w:r>
            <w:r w:rsidR="004B713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профилактических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мероприятий  с  учреждениями  системы  профилактики,  правопорядка,  </w:t>
            </w:r>
            <w:r w:rsidR="008715B9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инюста, УФСИН</w:t>
            </w:r>
            <w:r w:rsidR="001F383F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1F383F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5C439F" w:rsidRPr="00DD1BA5" w:rsidRDefault="005C439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5C439F" w:rsidRPr="00DD1BA5" w:rsidRDefault="005C439F" w:rsidP="004B7131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5C439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3.6.</w:t>
            </w:r>
          </w:p>
        </w:tc>
        <w:tc>
          <w:tcPr>
            <w:tcW w:w="3935" w:type="dxa"/>
          </w:tcPr>
          <w:p w:rsidR="005C439F" w:rsidRPr="00DD1BA5" w:rsidRDefault="005C439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 совместных  патронажей  и  межведомственных  рейдов  с представителями  учреждений  системы  профилактики  и  правоохранительных  структур</w:t>
            </w:r>
          </w:p>
        </w:tc>
        <w:tc>
          <w:tcPr>
            <w:tcW w:w="2441" w:type="dxa"/>
          </w:tcPr>
          <w:p w:rsidR="005C439F" w:rsidRPr="00DD1BA5" w:rsidRDefault="005C439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5C439F" w:rsidRPr="00DD1BA5" w:rsidRDefault="005C439F" w:rsidP="005C439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3.7.</w:t>
            </w:r>
          </w:p>
        </w:tc>
        <w:tc>
          <w:tcPr>
            <w:tcW w:w="3935" w:type="dxa"/>
          </w:tcPr>
          <w:p w:rsidR="00217062" w:rsidRPr="00DD1BA5" w:rsidRDefault="0021706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Сотрудничество  с  НКО  в  рамках  соглашений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17062" w:rsidRPr="00DD1BA5" w:rsidRDefault="0021706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217062" w:rsidRPr="00DD1BA5" w:rsidRDefault="00217062" w:rsidP="004B7131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3.8.</w:t>
            </w:r>
          </w:p>
        </w:tc>
        <w:tc>
          <w:tcPr>
            <w:tcW w:w="3935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 в  городских  благотворительных  акциях  в  поддержку  малоимущих</w:t>
            </w:r>
            <w:r w:rsidR="0072663D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семей с детьми</w:t>
            </w:r>
          </w:p>
        </w:tc>
        <w:tc>
          <w:tcPr>
            <w:tcW w:w="2441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8D35A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217062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17062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551" w:type="dxa"/>
            <w:gridSpan w:val="3"/>
          </w:tcPr>
          <w:p w:rsidR="00217062" w:rsidRPr="00DD1BA5" w:rsidRDefault="0021706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>Работа с родителями (законными представителями) по  восстановлению  социального  статуса  семьи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3935" w:type="dxa"/>
          </w:tcPr>
          <w:p w:rsidR="00217062" w:rsidRPr="00DD1BA5" w:rsidRDefault="00E00F31" w:rsidP="00E00F3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Оказание содействия в предоставлении </w:t>
            </w:r>
            <w:r w:rsidR="00A97AF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социальной помощи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не относящейся к социальным услугам</w:t>
            </w:r>
          </w:p>
        </w:tc>
        <w:tc>
          <w:tcPr>
            <w:tcW w:w="2441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4.2.</w:t>
            </w:r>
          </w:p>
        </w:tc>
        <w:tc>
          <w:tcPr>
            <w:tcW w:w="3935" w:type="dxa"/>
          </w:tcPr>
          <w:p w:rsidR="00217062" w:rsidRPr="00DD1BA5" w:rsidRDefault="0021706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Предоставление  дополнительных  социальных  услуг  на  платной  основе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217062" w:rsidRPr="00DD1BA5" w:rsidRDefault="0021706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217062" w:rsidRPr="00DD1BA5" w:rsidRDefault="00217062" w:rsidP="00C22314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217062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4.3.</w:t>
            </w:r>
          </w:p>
        </w:tc>
        <w:tc>
          <w:tcPr>
            <w:tcW w:w="3935" w:type="dxa"/>
          </w:tcPr>
          <w:p w:rsidR="00217062" w:rsidRPr="00DD1BA5" w:rsidRDefault="00217062" w:rsidP="00C22314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диагностических  мероприятий</w:t>
            </w:r>
          </w:p>
        </w:tc>
        <w:tc>
          <w:tcPr>
            <w:tcW w:w="2441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217062" w:rsidRPr="00DD1BA5" w:rsidRDefault="0021706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026F63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4.4.</w:t>
            </w:r>
          </w:p>
        </w:tc>
        <w:tc>
          <w:tcPr>
            <w:tcW w:w="3935" w:type="dxa"/>
          </w:tcPr>
          <w:p w:rsidR="00026F63" w:rsidRPr="00DD1BA5" w:rsidRDefault="00026F63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индивидуальных  и  ведомственных  социально-реабилитационных  и  коррекционно-развивающих  программ  и  проектов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026F63" w:rsidRPr="00DD1BA5" w:rsidRDefault="00026F63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026F63" w:rsidRPr="00DD1BA5" w:rsidRDefault="00026F63" w:rsidP="00A97AF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 в рамках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4.5.</w:t>
            </w:r>
          </w:p>
        </w:tc>
        <w:tc>
          <w:tcPr>
            <w:tcW w:w="3935" w:type="dxa"/>
          </w:tcPr>
          <w:p w:rsidR="004E795F" w:rsidRPr="00DD1BA5" w:rsidRDefault="004E795F" w:rsidP="0042101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Применение в работе с семьей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социальных технологий «Сеть социальных контактов», «Служба примирения»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97AF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ОПБПН, ОППП, ОДП, ОПБПН филиал в Шурышкарском р-не</w:t>
            </w:r>
          </w:p>
        </w:tc>
      </w:tr>
      <w:tr w:rsidR="00D80CF9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4.6.</w:t>
            </w:r>
          </w:p>
        </w:tc>
        <w:tc>
          <w:tcPr>
            <w:tcW w:w="3935" w:type="dxa"/>
          </w:tcPr>
          <w:p w:rsidR="004E795F" w:rsidRPr="00DD1BA5" w:rsidRDefault="004E795F" w:rsidP="00624B72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Консультативно-профилактическое просвещение родителей по вопросам укрепления семейных ценностей, повышения уровня родительской грамотности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1B7D67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ОПБПН, ОППП, ОДП, ОПБПН филиал в Шурышкарском р-не  в рамках 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4.7.</w:t>
            </w:r>
          </w:p>
        </w:tc>
        <w:tc>
          <w:tcPr>
            <w:tcW w:w="3935" w:type="dxa"/>
          </w:tcPr>
          <w:p w:rsidR="004E795F" w:rsidRPr="00DD1BA5" w:rsidRDefault="004E795F" w:rsidP="0048274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программ  родительского  лектория  и  семейной  гостиной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2175" w:type="dxa"/>
          </w:tcPr>
          <w:p w:rsidR="004E795F" w:rsidRPr="00DD1BA5" w:rsidRDefault="004E795F" w:rsidP="0032261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4.8.</w:t>
            </w:r>
          </w:p>
        </w:tc>
        <w:tc>
          <w:tcPr>
            <w:tcW w:w="3935" w:type="dxa"/>
          </w:tcPr>
          <w:p w:rsidR="004E795F" w:rsidRPr="00DD1BA5" w:rsidRDefault="004E795F" w:rsidP="00F657FE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F657FE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мероприятий программы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сопровождени</w:t>
            </w:r>
            <w:r w:rsidR="00F657FE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беременных женщин, в том числе из числа несовершеннолетних, оказавшихся в трудной жизненной ситуации</w:t>
            </w:r>
            <w:r w:rsidR="0005072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="00050725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 в режиме онлайн (при необходимости)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2175" w:type="dxa"/>
          </w:tcPr>
          <w:p w:rsidR="004E795F" w:rsidRPr="00DD1BA5" w:rsidRDefault="004E795F" w:rsidP="000E420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0E420A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</w:t>
            </w:r>
          </w:p>
        </w:tc>
      </w:tr>
      <w:tr w:rsidR="004E795F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4E795F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8551" w:type="dxa"/>
            <w:gridSpan w:val="3"/>
          </w:tcPr>
          <w:p w:rsidR="004E795F" w:rsidRPr="00DD1BA5" w:rsidRDefault="004E795F" w:rsidP="000E420A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Основные направления воспитательно-реабилитационной деятельности  с  несовершеннолетними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5.1.</w:t>
            </w:r>
          </w:p>
        </w:tc>
        <w:tc>
          <w:tcPr>
            <w:tcW w:w="3935" w:type="dxa"/>
          </w:tcPr>
          <w:p w:rsidR="004E795F" w:rsidRPr="00DD1BA5" w:rsidRDefault="004E795F" w:rsidP="0091281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Предоставление  социальных  услуг  в  соответствии  с  государственными  стандартами    социальны</w:t>
            </w:r>
            <w:r w:rsidR="00912818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х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услуг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B45E9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5.2.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Предоставление  дополнительных  социальных  услуг  на  платной  основе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5.3.</w:t>
            </w:r>
          </w:p>
        </w:tc>
        <w:tc>
          <w:tcPr>
            <w:tcW w:w="3935" w:type="dxa"/>
          </w:tcPr>
          <w:p w:rsidR="004E795F" w:rsidRPr="00DD1BA5" w:rsidRDefault="004E795F" w:rsidP="00B45E9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диагностических  мероприятий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B45E9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 отделений  в рамках 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5.4.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индивидуальных  и  ведомственных  социально-реабилитационных  и  коррекционно-развивающих  программ  и  проектов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 </w:t>
            </w:r>
            <w:r w:rsidR="00B00CF9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ОПБПН филиал в Шурышкарском р-не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рамках  своих полномочий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5.5.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 работы  по  обучению  детей  общественно-полезной  деятельности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B00CF9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</w:t>
            </w:r>
            <w:r w:rsidR="00B00CF9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 xml:space="preserve">не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рамках своих полномочий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20CF3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5.6.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Социализация  несовершеннолетних  в бытовой  среде,  </w:t>
            </w:r>
            <w:proofErr w:type="spell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культурно-досуговой</w:t>
            </w:r>
            <w:proofErr w:type="spell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и  образовательной  деятельности</w:t>
            </w:r>
            <w:r w:rsidR="00E938D8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в том числе по направлению «ранняя помощь»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B00CF9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ОПБПН филиал в Шурышкарском р-не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рамках своих полномочий</w:t>
            </w:r>
          </w:p>
        </w:tc>
      </w:tr>
      <w:tr w:rsidR="004E795F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5</w:t>
            </w:r>
            <w:r w:rsidR="004E795F" w:rsidRPr="00220CF3"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Cs w:val="0"/>
                <w:i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8551" w:type="dxa"/>
            <w:gridSpan w:val="3"/>
          </w:tcPr>
          <w:p w:rsidR="004E795F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Духовно-нравственное </w:t>
            </w:r>
            <w:r w:rsidR="006C391C"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воспитание и </w:t>
            </w:r>
            <w:r w:rsidRPr="00DD1BA5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  <w:lang w:eastAsia="ar-SA"/>
              </w:rPr>
              <w:t>развитие</w:t>
            </w:r>
          </w:p>
          <w:p w:rsidR="00650BAA" w:rsidRPr="00DD1BA5" w:rsidRDefault="00650BAA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5.7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35" w:type="dxa"/>
          </w:tcPr>
          <w:p w:rsidR="004E795F" w:rsidRPr="00DD1BA5" w:rsidRDefault="004E795F" w:rsidP="002666B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мероприятий  в  рамках  соглаше</w:t>
            </w:r>
            <w:r w:rsidR="002666B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ния  с  Православной  Церковью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Согласно плану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2666B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7.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35" w:type="dxa"/>
          </w:tcPr>
          <w:p w:rsidR="004E795F" w:rsidRPr="00DD1BA5" w:rsidRDefault="004E795F" w:rsidP="0088714B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Реализация  мероприятий в рамках соглашения с Мусульманской мечетью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Согласно плану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2666B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7.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935" w:type="dxa"/>
          </w:tcPr>
          <w:p w:rsidR="004E795F" w:rsidRPr="00DD1BA5" w:rsidRDefault="00017708" w:rsidP="0001770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Взаимодействие с учреждениями культуры (п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осещение 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творческих выставок в 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музея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х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им. И.С. Шемановского, им. </w:t>
            </w:r>
            <w:proofErr w:type="spellStart"/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Лапцуя</w:t>
            </w:r>
            <w:proofErr w:type="spellEnd"/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участие в мастер-классах в 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Окружно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дом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ремёсел,  </w:t>
            </w:r>
            <w:proofErr w:type="spellStart"/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Обдорско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</w:t>
            </w:r>
            <w:proofErr w:type="spellEnd"/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острог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КДЦ</w:t>
            </w:r>
            <w:proofErr w:type="gramStart"/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proofErr w:type="gram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др.)</w:t>
            </w:r>
          </w:p>
        </w:tc>
        <w:tc>
          <w:tcPr>
            <w:tcW w:w="2441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2666B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</w:t>
            </w:r>
          </w:p>
        </w:tc>
      </w:tr>
      <w:tr w:rsidR="004E795F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52BCA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5.8</w:t>
            </w:r>
            <w:r w:rsidR="004E795F" w:rsidRPr="00220CF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51" w:type="dxa"/>
            <w:gridSpan w:val="3"/>
          </w:tcPr>
          <w:p w:rsidR="004E795F" w:rsidRDefault="00A83B85" w:rsidP="00A83B85">
            <w:pPr>
              <w:suppressAutoHyphens/>
              <w:cnfStyle w:val="00000010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Г</w:t>
            </w:r>
            <w:r w:rsidR="004E795F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ражданско-патриотическ</w:t>
            </w: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ое</w:t>
            </w:r>
            <w:r w:rsidR="004E795F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воспитание</w:t>
            </w:r>
          </w:p>
          <w:p w:rsidR="00650BAA" w:rsidRPr="00DD1BA5" w:rsidRDefault="00650BAA" w:rsidP="00A83B8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650BAA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650BAA" w:rsidRDefault="00252BC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650BAA"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8.</w:t>
            </w:r>
            <w:r w:rsidR="00650BAA" w:rsidRP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Создание условий для творческой самореализации  несовершеннолетних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A83B8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650BAA" w:rsidRDefault="00252BC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8.</w:t>
            </w:r>
            <w:r w:rsid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в выставках детских рисунков, конкурсах детского творчества, городских и региональных проектах</w:t>
            </w:r>
            <w:r w:rsidR="00E51978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патриотической направл</w:t>
            </w:r>
            <w:r w:rsidR="00A83B8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енности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A83B8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650BAA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650BAA" w:rsidRDefault="00252BCA" w:rsidP="00650BAA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8.</w:t>
            </w:r>
            <w:r w:rsidR="00650BAA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935" w:type="dxa"/>
          </w:tcPr>
          <w:p w:rsidR="004E795F" w:rsidRPr="00DD1BA5" w:rsidRDefault="004874BA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Познавательные занятия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об истории и праздновании исторически важных праздников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К </w:t>
            </w:r>
            <w:r w:rsidR="00D0548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памятным 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датам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A83B8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5.8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.4.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Уроки Мужества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175" w:type="dxa"/>
          </w:tcPr>
          <w:p w:rsidR="004E795F" w:rsidRPr="00DD1BA5" w:rsidRDefault="004E795F" w:rsidP="00F6180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F6180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ОДП</w:t>
            </w:r>
          </w:p>
        </w:tc>
      </w:tr>
      <w:tr w:rsidR="00650BAA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8.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в  городских акциях и мероприятиях гражданско-патриотической  направленности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175" w:type="dxa"/>
          </w:tcPr>
          <w:p w:rsidR="004E795F" w:rsidRPr="00DD1BA5" w:rsidRDefault="004E795F" w:rsidP="00A257DF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F6180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ОДП, 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5.8.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935" w:type="dxa"/>
          </w:tcPr>
          <w:p w:rsidR="004E795F" w:rsidRPr="00DD1BA5" w:rsidRDefault="004E795F" w:rsidP="008F316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Встречи с ветеранами ВОВ, участниками боевых действий, учащимися кадетских классов.</w:t>
            </w:r>
          </w:p>
          <w:p w:rsidR="004E795F" w:rsidRPr="00DD1BA5" w:rsidRDefault="004E795F" w:rsidP="008F316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Сотрудничество с городским  Советом  ветеранов  войны  и  труда,  Вооружённых  сил  и  Правоохранительных  органов, с региональной общественной организацией ветеранов локальных войн и конфликтов «Комбат»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A257DF" w:rsidRPr="00DD1BA5" w:rsidRDefault="00A257DF" w:rsidP="00A257D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A257DF" w:rsidRPr="00DD1BA5" w:rsidRDefault="00A257DF" w:rsidP="00A257D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A257DF" w:rsidRPr="00DD1BA5" w:rsidRDefault="00A257DF" w:rsidP="00A257D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4E795F" w:rsidRPr="00DD1BA5" w:rsidRDefault="00A257DF" w:rsidP="00A257D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5.8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.7.</w:t>
            </w:r>
          </w:p>
        </w:tc>
        <w:tc>
          <w:tcPr>
            <w:tcW w:w="3935" w:type="dxa"/>
          </w:tcPr>
          <w:p w:rsidR="004E795F" w:rsidRPr="00DD1BA5" w:rsidRDefault="004E795F" w:rsidP="008F316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Посещение  МВК им. И.С. Шемановского, музея боевой славы правоохранительных органов,  музея военного комиссариата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175" w:type="dxa"/>
          </w:tcPr>
          <w:p w:rsidR="004E795F" w:rsidRPr="00DD1BA5" w:rsidRDefault="004E795F" w:rsidP="008C28D9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Щурова Н.В,</w:t>
            </w:r>
          </w:p>
          <w:p w:rsidR="004E795F" w:rsidRPr="00DD1BA5" w:rsidRDefault="002D75E5" w:rsidP="00017E2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ОПБПН, ОППП, ОДП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5.9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.8.</w:t>
            </w:r>
          </w:p>
        </w:tc>
        <w:tc>
          <w:tcPr>
            <w:tcW w:w="3935" w:type="dxa"/>
          </w:tcPr>
          <w:p w:rsidR="004E795F" w:rsidRPr="00DD1BA5" w:rsidRDefault="004E795F" w:rsidP="00833614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Работа волонтерского отряда для оказания помощи ветеранам ВОВ, ветеранам труда,  пожилым людям</w:t>
            </w:r>
            <w:r w:rsidR="00B5459E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4E795F" w:rsidRPr="00DD1BA5" w:rsidRDefault="004E795F" w:rsidP="00833614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мероприятий по благоустройству мест боевой славы,  по благоустройству  аллеи «Лес Победы» 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4E795F" w:rsidRPr="00DD1BA5" w:rsidRDefault="004E795F" w:rsidP="008C28D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3B1B17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</w:t>
            </w:r>
          </w:p>
          <w:p w:rsidR="003B1B17" w:rsidRPr="00DD1BA5" w:rsidRDefault="003B1B17" w:rsidP="008C28D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4E795F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5</w:t>
            </w:r>
            <w:r w:rsidR="004E795F" w:rsidRPr="00220CF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51" w:type="dxa"/>
            <w:gridSpan w:val="3"/>
          </w:tcPr>
          <w:p w:rsidR="002E0D3E" w:rsidRDefault="004E795F" w:rsidP="00DD0006">
            <w:pPr>
              <w:suppressAutoHyphens/>
              <w:cnfStyle w:val="00000001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Формирование здорово</w:t>
            </w:r>
            <w:r w:rsidR="00DD0006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 xml:space="preserve">го </w:t>
            </w: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образ</w:t>
            </w:r>
            <w:r w:rsidR="00DD0006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 xml:space="preserve">а </w:t>
            </w: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 xml:space="preserve"> жизни и  безопасности жизнедеятельности </w:t>
            </w:r>
          </w:p>
          <w:p w:rsidR="004E795F" w:rsidRPr="00DD1BA5" w:rsidRDefault="004E795F" w:rsidP="00DD0006">
            <w:pPr>
              <w:suppressAutoHyphens/>
              <w:cnfStyle w:val="00000001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.1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0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</w:t>
            </w: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35" w:type="dxa"/>
          </w:tcPr>
          <w:p w:rsidR="004E795F" w:rsidRPr="00DD1BA5" w:rsidRDefault="00FF389C" w:rsidP="00A47C66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6A7DC6" w:rsidRPr="00DD1BA5">
              <w:rPr>
                <w:rFonts w:ascii="PT Astra Serif" w:hAnsi="PT Astra Serif" w:cs="Times New Roman"/>
                <w:sz w:val="24"/>
                <w:szCs w:val="24"/>
              </w:rPr>
              <w:t>рок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4E795F"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A7DC6" w:rsidRPr="00DD1BA5">
              <w:rPr>
                <w:rFonts w:ascii="PT Astra Serif" w:hAnsi="PT Astra Serif" w:cs="Times New Roman"/>
                <w:sz w:val="24"/>
                <w:szCs w:val="24"/>
              </w:rPr>
              <w:t>безопасности</w:t>
            </w:r>
            <w:r w:rsidR="004E795F"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 по правилам безопасности</w:t>
            </w:r>
          </w:p>
          <w:p w:rsidR="004E795F" w:rsidRPr="00DD1BA5" w:rsidRDefault="004E795F" w:rsidP="00A47C66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жизнедеятельности: о мерах пожарной безопасности, безопасности дорожного движения, правилам поведения в быту и на природе</w:t>
            </w:r>
            <w:r w:rsidR="00667C0B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4E795F" w:rsidRPr="00DD1BA5" w:rsidRDefault="004E795F" w:rsidP="00A47C66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Проведение инструктажей с детьми о правилах безопасности жизнедеятельности</w:t>
            </w:r>
            <w:r w:rsidR="006A7DC6" w:rsidRPr="00DD1BA5">
              <w:rPr>
                <w:rFonts w:ascii="PT Astra Serif" w:hAnsi="PT Astra Serif" w:cs="Times New Roman"/>
                <w:sz w:val="24"/>
                <w:szCs w:val="24"/>
              </w:rPr>
              <w:t>, распространение наглядной продукции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4E795F" w:rsidRPr="00DD1BA5" w:rsidRDefault="004E795F" w:rsidP="008C28D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отделений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5.10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.2.</w:t>
            </w:r>
          </w:p>
        </w:tc>
        <w:tc>
          <w:tcPr>
            <w:tcW w:w="3935" w:type="dxa"/>
          </w:tcPr>
          <w:p w:rsidR="004E795F" w:rsidRPr="00DD1BA5" w:rsidRDefault="004E795F" w:rsidP="00213866">
            <w:pPr>
              <w:pStyle w:val="a9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Участие и организация спортивных праздников, уроков и </w:t>
            </w:r>
            <w:proofErr w:type="spellStart"/>
            <w:r w:rsidR="00213866">
              <w:rPr>
                <w:rFonts w:ascii="PT Astra Serif" w:hAnsi="PT Astra Serif" w:cs="Times New Roman"/>
                <w:sz w:val="24"/>
                <w:szCs w:val="24"/>
              </w:rPr>
              <w:t>флешмобов</w:t>
            </w:r>
            <w:proofErr w:type="spellEnd"/>
            <w:r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 здоровья, конкурсов,  выставок, Дней Здоровья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6D4705" w:rsidRPr="00DD1BA5" w:rsidRDefault="004E795F" w:rsidP="006D470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6D4705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</w:t>
            </w:r>
          </w:p>
          <w:p w:rsidR="004E795F" w:rsidRPr="00DD1BA5" w:rsidRDefault="006D4705" w:rsidP="006D470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5.10.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935" w:type="dxa"/>
          </w:tcPr>
          <w:p w:rsidR="004E795F" w:rsidRDefault="00A1370B" w:rsidP="00A1370B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Реализация программ</w:t>
            </w:r>
            <w:r w:rsidR="008E5C18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8E5C18" w:rsidRDefault="008E5C18" w:rsidP="008E5C18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«Азбука здорового ребенка»,</w:t>
            </w:r>
          </w:p>
          <w:p w:rsidR="008E5C18" w:rsidRDefault="008E5C18" w:rsidP="008E5C18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«Светофор»</w:t>
            </w:r>
          </w:p>
          <w:p w:rsidR="008E5C18" w:rsidRPr="00DD1BA5" w:rsidRDefault="008E5C18" w:rsidP="008E5C18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 плану </w:t>
            </w:r>
          </w:p>
        </w:tc>
        <w:tc>
          <w:tcPr>
            <w:tcW w:w="2175" w:type="dxa"/>
          </w:tcPr>
          <w:p w:rsidR="004E795F" w:rsidRDefault="004E795F" w:rsidP="008C28D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Порошина А.А.</w:t>
            </w:r>
          </w:p>
          <w:p w:rsidR="008E5C18" w:rsidRPr="00DD1BA5" w:rsidRDefault="008E5C18" w:rsidP="008C28D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Кульмаметова Т.А.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5.10.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935" w:type="dxa"/>
          </w:tcPr>
          <w:p w:rsidR="004E795F" w:rsidRPr="00DD1BA5" w:rsidRDefault="004E795F" w:rsidP="00747AFA">
            <w:pPr>
              <w:pStyle w:val="a9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Участие в акциях, конкурсах, операциях экологической направленности</w:t>
            </w:r>
            <w:r w:rsidR="00DB4681" w:rsidRPr="00DD1BA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4E795F" w:rsidRPr="00DD1BA5" w:rsidRDefault="004E795F" w:rsidP="00747AFA">
            <w:pPr>
              <w:pStyle w:val="a9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>Агитационная работа в  распространении листовок экологической направленности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175" w:type="dxa"/>
          </w:tcPr>
          <w:p w:rsidR="004E795F" w:rsidRPr="00DD1BA5" w:rsidRDefault="004E795F" w:rsidP="008C28D9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Специалисты отделений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252BCA" w:rsidP="00034E8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lastRenderedPageBreak/>
              <w:t>5.10.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935" w:type="dxa"/>
          </w:tcPr>
          <w:p w:rsidR="004E795F" w:rsidRPr="00DD1BA5" w:rsidRDefault="004E795F" w:rsidP="00833614">
            <w:pPr>
              <w:pStyle w:val="a9"/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DD1BA5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 встреч с сотрудниками ОМВД России по </w:t>
            </w:r>
            <w:proofErr w:type="gramStart"/>
            <w:r w:rsidRPr="00DD1BA5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  <w:r w:rsidRPr="00DD1BA5">
              <w:rPr>
                <w:rFonts w:ascii="PT Astra Serif" w:hAnsi="PT Astra Serif" w:cs="Times New Roman"/>
                <w:sz w:val="24"/>
                <w:szCs w:val="24"/>
              </w:rPr>
              <w:t>. Салехард по ПД</w:t>
            </w:r>
            <w:r w:rsidR="00D05BFF" w:rsidRPr="00DD1BA5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DD1BA5">
              <w:rPr>
                <w:rFonts w:ascii="PT Astra Serif" w:hAnsi="PT Astra Serif" w:cs="Times New Roman"/>
                <w:sz w:val="24"/>
                <w:szCs w:val="24"/>
              </w:rPr>
              <w:t>ТТ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175" w:type="dxa"/>
          </w:tcPr>
          <w:p w:rsidR="00D05BFF" w:rsidRPr="00DD1BA5" w:rsidRDefault="00D05BFF" w:rsidP="00D05BF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05BFF" w:rsidRPr="00DD1BA5" w:rsidRDefault="00D05BFF" w:rsidP="00D05BF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05BFF" w:rsidRPr="00DD1BA5" w:rsidRDefault="00D05BFF" w:rsidP="00D05BFF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B4681" w:rsidRPr="00DD1BA5" w:rsidRDefault="00D05BFF" w:rsidP="00D05BFF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E795F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B94320" w:rsidP="00E544FC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6</w:t>
            </w:r>
            <w:r w:rsidR="004E795F" w:rsidRPr="00220CF3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51" w:type="dxa"/>
            <w:gridSpan w:val="3"/>
          </w:tcPr>
          <w:p w:rsidR="004E795F" w:rsidRPr="00DD1BA5" w:rsidRDefault="004E795F" w:rsidP="00515819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Организация досуг</w:t>
            </w:r>
            <w:r w:rsidR="00515819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овой занятости несовершеннолетних</w:t>
            </w:r>
            <w:r w:rsidR="00F04492" w:rsidRPr="00DD1BA5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, развитие социальной активности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B94320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6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.1.</w:t>
            </w:r>
          </w:p>
        </w:tc>
        <w:tc>
          <w:tcPr>
            <w:tcW w:w="3935" w:type="dxa"/>
          </w:tcPr>
          <w:p w:rsidR="004E795F" w:rsidRPr="00DD1BA5" w:rsidRDefault="004E795F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Привлечение  воспитанников  к  участию  в  подготовке  и  проведению  мероприятий  в  </w:t>
            </w:r>
            <w:r w:rsidR="00845516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Учреждении</w:t>
            </w: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. Участие  детей  в  социальных  проектах  и  мероприятиях  </w:t>
            </w:r>
            <w:r w:rsidR="00845516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  плану </w:t>
            </w:r>
          </w:p>
        </w:tc>
        <w:tc>
          <w:tcPr>
            <w:tcW w:w="2175" w:type="dxa"/>
          </w:tcPr>
          <w:p w:rsidR="00845516" w:rsidRPr="00DD1BA5" w:rsidRDefault="00845516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</w:t>
            </w:r>
          </w:p>
          <w:p w:rsidR="004E795F" w:rsidRPr="00DD1BA5" w:rsidRDefault="00845516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192BEC" w:rsidRPr="00DD1BA5" w:rsidTr="00971BBF">
        <w:trPr>
          <w:cnfStyle w:val="00000001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B94320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6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.2.</w:t>
            </w:r>
          </w:p>
        </w:tc>
        <w:tc>
          <w:tcPr>
            <w:tcW w:w="3935" w:type="dxa"/>
          </w:tcPr>
          <w:p w:rsidR="004E795F" w:rsidRPr="00DD1BA5" w:rsidRDefault="00E86F13" w:rsidP="00E86F13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Содействие в п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осещени</w:t>
            </w: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мероприятий   учреждений культуры и отдыха, организация  </w:t>
            </w:r>
            <w:r w:rsidR="00925B20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участия несовершеннолетних в муниципальных, окружных, федеральных </w:t>
            </w:r>
            <w:r w:rsidR="004E795F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тематических,  познавательных,  экологических  </w:t>
            </w:r>
            <w:r w:rsidR="00925B20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мероприятиях (конкурсах, проектах, </w:t>
            </w:r>
            <w:r w:rsidR="00CE4891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фестивалей, </w:t>
            </w:r>
            <w:r w:rsidR="00925B20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др.)</w:t>
            </w:r>
            <w:proofErr w:type="gramEnd"/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75" w:type="dxa"/>
          </w:tcPr>
          <w:p w:rsidR="00845516" w:rsidRPr="00DD1BA5" w:rsidRDefault="004E795F" w:rsidP="0084551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845516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</w:t>
            </w:r>
          </w:p>
          <w:p w:rsidR="004E795F" w:rsidRPr="00DD1BA5" w:rsidRDefault="00845516" w:rsidP="0084551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192BEC" w:rsidRPr="00DD1BA5" w:rsidTr="00971BBF">
        <w:trPr>
          <w:cnfStyle w:val="000000100000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4E795F" w:rsidRPr="00220CF3" w:rsidRDefault="00B94320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6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.3.</w:t>
            </w:r>
          </w:p>
        </w:tc>
        <w:tc>
          <w:tcPr>
            <w:tcW w:w="3935" w:type="dxa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 в  городских  мероприятиях    социокультурной  направленности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 года</w:t>
            </w:r>
          </w:p>
        </w:tc>
        <w:tc>
          <w:tcPr>
            <w:tcW w:w="2175" w:type="dxa"/>
          </w:tcPr>
          <w:p w:rsidR="004E795F" w:rsidRPr="00DD1BA5" w:rsidRDefault="004E795F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Щурова Н.В.</w:t>
            </w:r>
          </w:p>
          <w:p w:rsidR="00845516" w:rsidRPr="00DD1BA5" w:rsidRDefault="004E795F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</w:t>
            </w:r>
            <w:r w:rsidR="00845516"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ОПБПН, ОППП, ОДП, </w:t>
            </w:r>
          </w:p>
          <w:p w:rsidR="004E795F" w:rsidRPr="00DD1BA5" w:rsidRDefault="00845516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ОПБПН филиал в Шурышкарском р-не</w:t>
            </w:r>
          </w:p>
        </w:tc>
      </w:tr>
      <w:tr w:rsidR="00650BAA" w:rsidRPr="00DD1BA5" w:rsidTr="00971BBF">
        <w:trPr>
          <w:cnfStyle w:val="000000010000"/>
          <w:trHeight w:val="220"/>
        </w:trPr>
        <w:tc>
          <w:tcPr>
            <w:cnfStyle w:val="001000000000"/>
            <w:tcW w:w="876" w:type="dxa"/>
            <w:vMerge w:val="restart"/>
            <w:shd w:val="clear" w:color="auto" w:fill="DBE5F1" w:themeFill="accent1" w:themeFillTint="33"/>
          </w:tcPr>
          <w:p w:rsidR="00E54F32" w:rsidRPr="00220CF3" w:rsidRDefault="00B94320" w:rsidP="00220CF3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6</w:t>
            </w:r>
            <w:r w:rsidR="00220CF3" w:rsidRPr="00220CF3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.4.</w:t>
            </w:r>
          </w:p>
        </w:tc>
        <w:tc>
          <w:tcPr>
            <w:tcW w:w="3935" w:type="dxa"/>
            <w:vMerge w:val="restart"/>
          </w:tcPr>
          <w:p w:rsidR="00E54F32" w:rsidRPr="00DD1BA5" w:rsidRDefault="00E54F3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Оказание  содействия  несовершеннолетним  в  посещении  городских  учреждений  дополнительного  образования  различной  направленности</w:t>
            </w:r>
          </w:p>
        </w:tc>
        <w:tc>
          <w:tcPr>
            <w:tcW w:w="2441" w:type="dxa"/>
            <w:vMerge w:val="restart"/>
            <w:shd w:val="clear" w:color="auto" w:fill="DBE5F1" w:themeFill="accent1" w:themeFillTint="33"/>
          </w:tcPr>
          <w:p w:rsidR="00E54F32" w:rsidRPr="00DD1BA5" w:rsidRDefault="00E54F32" w:rsidP="00E544F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175" w:type="dxa"/>
          </w:tcPr>
          <w:p w:rsidR="00E54F32" w:rsidRPr="00DD1BA5" w:rsidRDefault="00E54F32" w:rsidP="0084551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Специалисты ОПБПН, ОППП, ОДП, </w:t>
            </w:r>
          </w:p>
          <w:p w:rsidR="00E54F32" w:rsidRPr="00DD1BA5" w:rsidRDefault="00E54F32" w:rsidP="00845516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ОПБПН филиал </w:t>
            </w:r>
            <w:proofErr w:type="gram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54F32" w:rsidRPr="00DD1BA5" w:rsidTr="00971BBF">
        <w:trPr>
          <w:cnfStyle w:val="000000100000"/>
          <w:trHeight w:val="288"/>
        </w:trPr>
        <w:tc>
          <w:tcPr>
            <w:cnfStyle w:val="001000000000"/>
            <w:tcW w:w="876" w:type="dxa"/>
            <w:vMerge/>
            <w:shd w:val="clear" w:color="auto" w:fill="DBE5F1" w:themeFill="accent1" w:themeFillTint="33"/>
          </w:tcPr>
          <w:p w:rsidR="00E54F32" w:rsidRPr="00DD1BA5" w:rsidRDefault="00E54F32" w:rsidP="0050473B">
            <w:pPr>
              <w:numPr>
                <w:ilvl w:val="0"/>
                <w:numId w:val="3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35" w:type="dxa"/>
            <w:vMerge/>
          </w:tcPr>
          <w:p w:rsidR="00E54F32" w:rsidRPr="00DD1BA5" w:rsidRDefault="00E54F3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41" w:type="dxa"/>
            <w:vMerge/>
            <w:shd w:val="clear" w:color="auto" w:fill="DBE5F1" w:themeFill="accent1" w:themeFillTint="33"/>
          </w:tcPr>
          <w:p w:rsidR="00E54F32" w:rsidRPr="00DD1BA5" w:rsidRDefault="00E54F3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75" w:type="dxa"/>
          </w:tcPr>
          <w:p w:rsidR="00E54F32" w:rsidRPr="00DD1BA5" w:rsidRDefault="00E54F32" w:rsidP="00845516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Шурышкарском </w:t>
            </w:r>
            <w:proofErr w:type="gramStart"/>
            <w:r w:rsidRPr="00DD1BA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р-не</w:t>
            </w:r>
            <w:proofErr w:type="gramEnd"/>
          </w:p>
        </w:tc>
      </w:tr>
      <w:tr w:rsidR="00D719E2" w:rsidRPr="00DD1BA5" w:rsidTr="00971BBF">
        <w:trPr>
          <w:cnfStyle w:val="000000010000"/>
          <w:trHeight w:val="288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D719E2" w:rsidRDefault="003122A5" w:rsidP="00D93B63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7</w:t>
            </w:r>
            <w:r w:rsidR="00D719E2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51" w:type="dxa"/>
            <w:gridSpan w:val="3"/>
          </w:tcPr>
          <w:p w:rsidR="00D719E2" w:rsidRPr="00675CF1" w:rsidRDefault="00D719E2" w:rsidP="00B4304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b/>
                <w:kern w:val="1"/>
                <w:sz w:val="24"/>
                <w:szCs w:val="24"/>
                <w:lang w:eastAsia="ar-SA"/>
              </w:rPr>
            </w:pPr>
            <w:r w:rsidRPr="00675CF1">
              <w:rPr>
                <w:rFonts w:ascii="PT Astra Serif" w:eastAsia="Lucida Sans Unicode" w:hAnsi="PT Astra Serif" w:cs="Times New Roman"/>
                <w:b/>
                <w:kern w:val="1"/>
                <w:sz w:val="24"/>
                <w:szCs w:val="24"/>
                <w:lang w:eastAsia="ar-SA"/>
              </w:rPr>
              <w:t>Участие в выполнении показателей государственного задания учреждения</w:t>
            </w:r>
          </w:p>
        </w:tc>
      </w:tr>
      <w:tr w:rsidR="00D719E2" w:rsidRPr="00DD1BA5" w:rsidTr="00971BBF">
        <w:trPr>
          <w:cnfStyle w:val="000000100000"/>
          <w:trHeight w:val="288"/>
        </w:trPr>
        <w:tc>
          <w:tcPr>
            <w:cnfStyle w:val="001000000000"/>
            <w:tcW w:w="876" w:type="dxa"/>
            <w:shd w:val="clear" w:color="auto" w:fill="DBE5F1" w:themeFill="accent1" w:themeFillTint="33"/>
          </w:tcPr>
          <w:p w:rsidR="00D719E2" w:rsidRDefault="003122A5" w:rsidP="00D93B63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7</w:t>
            </w:r>
            <w:r w:rsidR="00D719E2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3935" w:type="dxa"/>
          </w:tcPr>
          <w:p w:rsidR="00D719E2" w:rsidRDefault="00D719E2" w:rsidP="001E79B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Достижение показателей государственного задания учреждения в рамках реализации государственной услуги «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>Предоставление социального обслуживания в полустационарной форме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t xml:space="preserve">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</w:t>
            </w:r>
            <w:r w:rsidRPr="00B459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имеющих ограничения жизнедеятельности, в том числе детей-инвалидов, срочных социальных услуг»</w:t>
            </w:r>
          </w:p>
        </w:tc>
        <w:tc>
          <w:tcPr>
            <w:tcW w:w="2441" w:type="dxa"/>
            <w:shd w:val="clear" w:color="auto" w:fill="DBE5F1" w:themeFill="accent1" w:themeFillTint="33"/>
          </w:tcPr>
          <w:p w:rsidR="00D719E2" w:rsidRDefault="00D719E2" w:rsidP="00E544F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ежеквартально</w:t>
            </w:r>
          </w:p>
        </w:tc>
        <w:tc>
          <w:tcPr>
            <w:tcW w:w="2175" w:type="dxa"/>
          </w:tcPr>
          <w:p w:rsidR="00D719E2" w:rsidRPr="002E0D3E" w:rsidRDefault="00D719E2" w:rsidP="00D719E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D719E2" w:rsidRPr="002E0D3E" w:rsidRDefault="00D719E2" w:rsidP="00D719E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D719E2" w:rsidRPr="002E0D3E" w:rsidRDefault="00D719E2" w:rsidP="00D719E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719E2" w:rsidRPr="002E0D3E" w:rsidRDefault="00D719E2" w:rsidP="00D719E2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</w:tbl>
    <w:p w:rsidR="0041630B" w:rsidRDefault="0041630B">
      <w:pPr>
        <w:rPr>
          <w:rFonts w:ascii="PT Astra Serif" w:hAnsi="PT Astra Serif" w:cs="Times New Roman"/>
        </w:rPr>
      </w:pPr>
    </w:p>
    <w:p w:rsidR="00E544FC" w:rsidRPr="00AA57E5" w:rsidRDefault="00326B9B">
      <w:pPr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noProof/>
          <w:lang w:eastAsia="ru-RU"/>
        </w:rPr>
        <w:pict>
          <v:rect id="_x0000_s1034" style="position:absolute;margin-left:-3.45pt;margin-top:-17.75pt;width:513.2pt;height:43.75pt;z-index:25166643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4">
              <w:txbxContent>
                <w:p w:rsidR="008F31EC" w:rsidRPr="00AA57E5" w:rsidRDefault="008F31EC" w:rsidP="00101E34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2.3.Взаимодействие  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Учреждения</w:t>
                  </w: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 с  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субъектами</w:t>
                  </w: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 системы профилактики безнадзорности и правонарушений несовершеннолетних</w:t>
                  </w:r>
                </w:p>
              </w:txbxContent>
            </v:textbox>
          </v:rect>
        </w:pict>
      </w:r>
    </w:p>
    <w:p w:rsidR="009303C0" w:rsidRPr="00AA57E5" w:rsidRDefault="009303C0" w:rsidP="009303C0">
      <w:pPr>
        <w:suppressAutoHyphens/>
        <w:rPr>
          <w:rFonts w:ascii="PT Astra Serif" w:eastAsia="Calibri" w:hAnsi="PT Astra Serif" w:cs="Calibri"/>
          <w:lang w:eastAsia="ar-SA"/>
        </w:rPr>
      </w:pPr>
    </w:p>
    <w:tbl>
      <w:tblPr>
        <w:tblStyle w:val="-11"/>
        <w:tblW w:w="9781" w:type="dxa"/>
        <w:jc w:val="center"/>
        <w:tblLayout w:type="fixed"/>
        <w:tblLook w:val="04A0"/>
      </w:tblPr>
      <w:tblGrid>
        <w:gridCol w:w="567"/>
        <w:gridCol w:w="4962"/>
        <w:gridCol w:w="2125"/>
        <w:gridCol w:w="2127"/>
      </w:tblGrid>
      <w:tr w:rsidR="009303C0" w:rsidRPr="002E0D3E" w:rsidTr="00BE28FE">
        <w:trPr>
          <w:cnfStyle w:val="1000000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widowControl w:val="0"/>
              <w:suppressAutoHyphens/>
              <w:snapToGrid w:val="0"/>
              <w:jc w:val="both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№</w:t>
            </w:r>
          </w:p>
          <w:p w:rsidR="009303C0" w:rsidRPr="002E0D3E" w:rsidRDefault="009303C0" w:rsidP="009303C0">
            <w:pPr>
              <w:widowControl w:val="0"/>
              <w:suppressAutoHyphens/>
              <w:jc w:val="both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4962" w:type="dxa"/>
          </w:tcPr>
          <w:p w:rsidR="009303C0" w:rsidRPr="002E0D3E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127" w:type="dxa"/>
          </w:tcPr>
          <w:p w:rsidR="009303C0" w:rsidRPr="002E0D3E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Calibri"/>
                <w:b w:val="0"/>
                <w:bCs w:val="0"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214" w:type="dxa"/>
            <w:gridSpan w:val="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Работа с семьей и несовершеннолетними через взаимодействие с учреждениями системы профилактики  (УСП)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Выявление несовершеннолетних и семей «группы риска». Организация совместных рейдов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  графику  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DE7D58" w:rsidRPr="002E0D3E" w:rsidRDefault="003957F8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DE7D58" w:rsidP="00DE7D5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Выпуск информационно-раздаточных материалов профилактического характера (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буклетов, памяток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постоянно </w:t>
            </w:r>
          </w:p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2E0D3E" w:rsidRDefault="003957F8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DE7D5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Взаимодействие со СМИ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по вопросам профилактики безнадзорности и правонарушений среди несовершеннолетних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7122DC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раз в квартал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2E0D3E" w:rsidRDefault="003957F8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BB55DB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Проведение совместных акций с учреждениями системы профилактики</w:t>
            </w:r>
            <w:r w:rsidR="00BB55DB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направленных на оказание добровольной помощи малообеспеченным, многодетным семьям, состоящим на социальном обслуживании в учреждении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957F8" w:rsidRPr="002E0D3E" w:rsidRDefault="003957F8" w:rsidP="003957F8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9303C0" w:rsidRPr="002E0D3E" w:rsidRDefault="009303C0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представители  УСП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E6478B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Организация </w:t>
            </w:r>
            <w:r w:rsidR="00A93595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тематических </w:t>
            </w:r>
            <w:r w:rsidR="00CA7A2C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встреч, </w:t>
            </w:r>
            <w:r w:rsidR="00A33A17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дней </w:t>
            </w:r>
            <w:r w:rsidR="00E6478B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открытых дверей</w:t>
            </w:r>
            <w:r w:rsidR="00CA7A2C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часов общения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CA7A2C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и др. 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 представителями учреждений системы профилактики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1 </w:t>
            </w:r>
            <w:r w:rsidR="00941D28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раз в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квартал</w:t>
            </w:r>
          </w:p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  <w:p w:rsidR="009303C0" w:rsidRPr="002E0D3E" w:rsidRDefault="009303C0" w:rsidP="00941D2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957F8" w:rsidRPr="002E0D3E" w:rsidRDefault="003957F8" w:rsidP="003957F8">
            <w:pPr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9303C0" w:rsidRPr="002E0D3E" w:rsidRDefault="009303C0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представители  УСП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8148CD" w:rsidP="008148CD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Участие в межведомственных оперативно-профилактических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операци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ях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Условник-несовершеннолетний</w:t>
            </w:r>
            <w:proofErr w:type="spellEnd"/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», «Подросток»</w:t>
            </w:r>
            <w:r w:rsidR="00C1160D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«Семья» </w:t>
            </w:r>
            <w:r w:rsidR="003E7217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и др.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957F8" w:rsidRPr="002E0D3E" w:rsidRDefault="003957F8" w:rsidP="003957F8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9303C0" w:rsidRPr="002E0D3E" w:rsidRDefault="009303C0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представители  УСП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Вовлечение подростков в спортивные секции, кружки, коллективное творчество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постоянно</w:t>
            </w:r>
          </w:p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2E0D3E" w:rsidRDefault="003957F8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FC7DB9" w:rsidP="00FC7DB9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Содействие в трудоустройстве 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несовершеннолетних в летний период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F6BD4" w:rsidP="009F6BD4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летний период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2E0D3E" w:rsidRDefault="003957F8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помощи семье по выходу из кризисной ситуации совместно с учреждениями системы профилактики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957F8" w:rsidRPr="002E0D3E" w:rsidRDefault="003957F8" w:rsidP="003957F8">
            <w:pPr>
              <w:suppressAutoHyphens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9303C0" w:rsidRPr="002E0D3E" w:rsidRDefault="009303C0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представители  УСП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Привлечение учреждений  системы профилактики для участия в семейной гостиной и родительском лектории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 плану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2E0D3E" w:rsidRDefault="003957F8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7970C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Участие </w:t>
            </w:r>
            <w:r w:rsidR="00490A58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директора</w:t>
            </w:r>
            <w:r w:rsidR="00DE035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зам. директора 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7970C1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Учреждения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в заседаниях КДН и ЗП 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графику</w:t>
            </w:r>
          </w:p>
          <w:p w:rsidR="009303C0" w:rsidRPr="002E0D3E" w:rsidRDefault="009303C0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523008" w:rsidRPr="002E0D3E" w:rsidRDefault="001B1DF4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Яр С.А.,</w:t>
            </w:r>
            <w:r w:rsidR="00DE035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Михалева П.Н.,</w:t>
            </w:r>
          </w:p>
          <w:p w:rsidR="009303C0" w:rsidRPr="002E0D3E" w:rsidRDefault="00490A5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представители УСП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63033A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Взаимодействие  с  образовательными  </w:t>
            </w:r>
            <w:r w:rsidR="0063033A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организациями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города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957F8" w:rsidRPr="002E0D3E" w:rsidRDefault="003957F8" w:rsidP="003957F8">
            <w:pPr>
              <w:suppressAutoHyphens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  <w:p w:rsidR="00777BA6" w:rsidRPr="002E0D3E" w:rsidRDefault="006F0DF5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с</w:t>
            </w:r>
            <w:r w:rsidR="009303C0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пециалисты  отделений</w:t>
            </w:r>
          </w:p>
        </w:tc>
      </w:tr>
      <w:tr w:rsidR="00777BA6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777BA6" w:rsidRPr="002E0D3E" w:rsidRDefault="00777BA6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777BA6" w:rsidRPr="002E0D3E" w:rsidRDefault="00777BA6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экскурсий в учреждения правопорядка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777BA6" w:rsidRPr="002E0D3E" w:rsidRDefault="00777BA6" w:rsidP="002B31C4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1 раз в </w:t>
            </w:r>
            <w:r w:rsidR="002B31C4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полугодие</w:t>
            </w:r>
          </w:p>
        </w:tc>
        <w:tc>
          <w:tcPr>
            <w:tcW w:w="2127" w:type="dxa"/>
          </w:tcPr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777BA6" w:rsidRPr="002E0D3E" w:rsidRDefault="003957F8" w:rsidP="003957F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29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6C0287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Организация и проведение совместных </w:t>
            </w:r>
            <w:r w:rsidR="00B95014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мероприятий</w:t>
            </w: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с представителями учреждений системы профилактики</w:t>
            </w:r>
          </w:p>
        </w:tc>
        <w:tc>
          <w:tcPr>
            <w:tcW w:w="2125" w:type="dxa"/>
          </w:tcPr>
          <w:p w:rsidR="009303C0" w:rsidRPr="002E0D3E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праздничные  дни</w:t>
            </w:r>
          </w:p>
        </w:tc>
        <w:tc>
          <w:tcPr>
            <w:tcW w:w="2127" w:type="dxa"/>
          </w:tcPr>
          <w:p w:rsidR="009303C0" w:rsidRPr="002E0D3E" w:rsidRDefault="00F8409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Щурова Н.В.</w:t>
            </w:r>
            <w:r w:rsidR="00885D2F" w:rsidRPr="002E0D3E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957F8" w:rsidRPr="002E0D3E" w:rsidRDefault="003957F8" w:rsidP="003957F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885D2F" w:rsidRPr="002E0D3E" w:rsidRDefault="003957F8" w:rsidP="003957F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9303C0" w:rsidRPr="002E0D3E" w:rsidTr="00BE28FE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9303C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214" w:type="dxa"/>
            <w:gridSpan w:val="3"/>
          </w:tcPr>
          <w:p w:rsidR="009303C0" w:rsidRPr="002E0D3E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  <w:t>Организационно-координационная работа учреждений  системы профилактики</w:t>
            </w:r>
          </w:p>
        </w:tc>
      </w:tr>
      <w:tr w:rsidR="009303C0" w:rsidRPr="002E0D3E" w:rsidTr="00BE28FE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2E0D3E" w:rsidRDefault="009303C0" w:rsidP="0050473B">
            <w:pPr>
              <w:numPr>
                <w:ilvl w:val="0"/>
                <w:numId w:val="30"/>
              </w:numPr>
              <w:suppressAutoHyphens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2E0D3E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Проведение организационных встреч и совещаний с учреждениями  системы профилактики по вопросам совершенствования межведомственной системы профилактики семейного неблагополучия, безнадзорности и правонарушений несовершеннолетних.</w:t>
            </w:r>
          </w:p>
        </w:tc>
        <w:tc>
          <w:tcPr>
            <w:tcW w:w="2125" w:type="dxa"/>
          </w:tcPr>
          <w:p w:rsidR="009303C0" w:rsidRPr="002E0D3E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127" w:type="dxa"/>
          </w:tcPr>
          <w:p w:rsidR="009303C0" w:rsidRPr="002E0D3E" w:rsidRDefault="003C75B5" w:rsidP="009303C0">
            <w:pPr>
              <w:suppressAutoHyphens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Яр С.А.</w:t>
            </w:r>
          </w:p>
          <w:p w:rsidR="003C75B5" w:rsidRPr="002E0D3E" w:rsidRDefault="003C75B5" w:rsidP="009303C0">
            <w:pPr>
              <w:suppressAutoHyphens/>
              <w:cnfStyle w:val="000000100000"/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Calibri" w:hAnsi="PT Astra Serif" w:cs="Calibri"/>
                <w:sz w:val="24"/>
                <w:szCs w:val="24"/>
                <w:lang w:eastAsia="ar-SA"/>
              </w:rPr>
              <w:t>Михалева П.Н.</w:t>
            </w:r>
          </w:p>
        </w:tc>
      </w:tr>
    </w:tbl>
    <w:p w:rsidR="009303C0" w:rsidRDefault="009303C0" w:rsidP="009303C0">
      <w:pPr>
        <w:suppressAutoHyphens/>
        <w:rPr>
          <w:rFonts w:ascii="PT Astra Serif" w:eastAsia="Calibri" w:hAnsi="PT Astra Serif" w:cs="Calibri"/>
          <w:lang w:eastAsia="ar-SA"/>
        </w:rPr>
      </w:pPr>
    </w:p>
    <w:p w:rsidR="008060A3" w:rsidRPr="00AA57E5" w:rsidRDefault="008060A3" w:rsidP="009303C0">
      <w:pPr>
        <w:suppressAutoHyphens/>
        <w:rPr>
          <w:rFonts w:ascii="PT Astra Serif" w:eastAsia="Calibri" w:hAnsi="PT Astra Serif" w:cs="Calibri"/>
          <w:lang w:eastAsia="ar-SA"/>
        </w:rPr>
      </w:pPr>
    </w:p>
    <w:p w:rsidR="009303C0" w:rsidRPr="00AA57E5" w:rsidRDefault="00326B9B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326B9B">
        <w:rPr>
          <w:rFonts w:ascii="PT Astra Serif" w:eastAsia="Calibri" w:hAnsi="PT Astra Serif" w:cs="Calibri"/>
          <w:noProof/>
          <w:lang w:eastAsia="ru-RU"/>
        </w:rPr>
        <w:pict>
          <v:rect id="_x0000_s1035" style="position:absolute;left:0;text-align:left;margin-left:-4.1pt;margin-top:-22.8pt;width:513.2pt;height:43.75pt;z-index:25166745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AA57E5" w:rsidRDefault="008F31EC" w:rsidP="007738D2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2.4.Научно-теоретическая,  методическая  и  инновационная  деятельность  Учреждения</w:t>
                  </w:r>
                </w:p>
              </w:txbxContent>
            </v:textbox>
          </v:rect>
        </w:pict>
      </w:r>
    </w:p>
    <w:p w:rsidR="007738D2" w:rsidRPr="00AA57E5" w:rsidRDefault="007738D2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7738D2" w:rsidRDefault="007738D2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tbl>
      <w:tblPr>
        <w:tblStyle w:val="-11"/>
        <w:tblW w:w="10206" w:type="dxa"/>
        <w:jc w:val="center"/>
        <w:tblLook w:val="04A0"/>
      </w:tblPr>
      <w:tblGrid>
        <w:gridCol w:w="567"/>
        <w:gridCol w:w="4962"/>
        <w:gridCol w:w="2126"/>
        <w:gridCol w:w="2551"/>
      </w:tblGrid>
      <w:tr w:rsidR="009303C0" w:rsidRPr="00F61685" w:rsidTr="00F61685">
        <w:trPr>
          <w:cnfStyle w:val="1000000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№</w:t>
            </w:r>
          </w:p>
          <w:p w:rsidR="009303C0" w:rsidRPr="00F61685" w:rsidRDefault="009303C0" w:rsidP="009303C0">
            <w:pPr>
              <w:widowControl w:val="0"/>
              <w:suppressAutoHyphens/>
              <w:jc w:val="both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4962" w:type="dxa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Содержание деятельности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Сроки  исполнения</w:t>
            </w:r>
          </w:p>
        </w:tc>
        <w:tc>
          <w:tcPr>
            <w:tcW w:w="2551" w:type="dxa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szCs w:val="24"/>
                <w:lang w:eastAsia="ar-SA"/>
              </w:rPr>
              <w:t>Ответственные</w:t>
            </w:r>
          </w:p>
        </w:tc>
      </w:tr>
      <w:tr w:rsidR="009303C0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639" w:type="dxa"/>
            <w:gridSpan w:val="3"/>
          </w:tcPr>
          <w:p w:rsidR="009303C0" w:rsidRPr="00F61685" w:rsidRDefault="009303C0" w:rsidP="009303C0">
            <w:pPr>
              <w:suppressAutoHyphens/>
              <w:jc w:val="center"/>
              <w:cnfStyle w:val="00000010000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Внедрение  и</w:t>
            </w:r>
            <w:r w:rsidRPr="00F6168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ar-SA"/>
              </w:rPr>
              <w:t>нновационных  форм,  методов  и  программ  оказания  услуг</w:t>
            </w:r>
          </w:p>
        </w:tc>
      </w:tr>
      <w:tr w:rsidR="009303C0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DC7132">
            <w:pPr>
              <w:suppressAutoHyphens/>
              <w:cnfStyle w:val="000000010000"/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</w:pPr>
            <w:r w:rsidRPr="00F61685"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  <w:t>Оказание  методической  помощи  в  разработке  ведомственных  программ,  новых  методик  и  технологий  в  работ</w:t>
            </w:r>
            <w:r w:rsidR="00923C31" w:rsidRPr="00F61685"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  <w:t>е</w:t>
            </w:r>
            <w:r w:rsidRPr="00F61685"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  <w:t xml:space="preserve">  с  </w:t>
            </w:r>
            <w:r w:rsidR="00BC6706" w:rsidRPr="00F61685"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  <w:t>несовершеннолетними  и  семьями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9303C0" w:rsidRPr="00F61685" w:rsidRDefault="00923C31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</w:t>
            </w:r>
            <w:r w:rsidR="009303C0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течение  года</w:t>
            </w:r>
          </w:p>
        </w:tc>
        <w:tc>
          <w:tcPr>
            <w:tcW w:w="2551" w:type="dxa"/>
          </w:tcPr>
          <w:p w:rsidR="0032375A" w:rsidRPr="00F61685" w:rsidRDefault="0032375A" w:rsidP="0032375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9303C0" w:rsidRPr="00F61685" w:rsidRDefault="009303C0" w:rsidP="0032375A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9303C0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F5694D">
            <w:pPr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iCs/>
                <w:sz w:val="24"/>
                <w:szCs w:val="24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Направление в методические журналы и вестники материалов, обобщающих опыт работы </w:t>
            </w:r>
            <w:r w:rsidR="00F5694D"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года</w:t>
            </w:r>
          </w:p>
        </w:tc>
        <w:tc>
          <w:tcPr>
            <w:tcW w:w="2551" w:type="dxa"/>
          </w:tcPr>
          <w:p w:rsidR="00BC6706" w:rsidRPr="00F61685" w:rsidRDefault="00BC6706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 Н.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9303C0" w:rsidRPr="00F61685" w:rsidRDefault="008E0EC1" w:rsidP="008E0EC1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833614">
            <w:pPr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>Участие в семинарах, конференциях, круглых столах</w:t>
            </w:r>
            <w:r w:rsidR="00EC5636"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других мероприятиях</w:t>
            </w:r>
            <w:r w:rsidR="009616EE"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по обобщению опыта профессиональной деятельности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833614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hAnsi="PT Astra Serif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4D4198" w:rsidRPr="00F61685" w:rsidRDefault="008E0EC1" w:rsidP="008E0EC1">
            <w:pPr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EA7082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EA7082" w:rsidRPr="00F61685" w:rsidRDefault="00EA7082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7879CE" w:rsidRDefault="00EA7082" w:rsidP="007879CE">
            <w:pPr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Внедрение в деятельность Учреждения </w:t>
            </w:r>
            <w:r w:rsidR="008E0EC1"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инновационных технологий и </w:t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>проект</w:t>
            </w:r>
            <w:r w:rsidR="008E0EC1" w:rsidRPr="00F61685">
              <w:rPr>
                <w:rFonts w:ascii="PT Astra Serif" w:eastAsia="Times New Roman" w:hAnsi="PT Astra Serif" w:cs="Times New Roman"/>
                <w:sz w:val="24"/>
                <w:szCs w:val="24"/>
              </w:rPr>
              <w:t>ов</w:t>
            </w:r>
            <w:r w:rsidR="00A014D0">
              <w:rPr>
                <w:rFonts w:ascii="PT Astra Serif" w:eastAsia="Times New Roman" w:hAnsi="PT Astra Serif" w:cs="Times New Roman"/>
                <w:sz w:val="24"/>
                <w:szCs w:val="24"/>
              </w:rPr>
              <w:t>:</w:t>
            </w:r>
          </w:p>
          <w:p w:rsidR="00A014D0" w:rsidRDefault="00A014D0" w:rsidP="007879CE">
            <w:pPr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«Ранняя помощь»;</w:t>
            </w:r>
          </w:p>
          <w:p w:rsidR="00A014D0" w:rsidRDefault="00A014D0" w:rsidP="007879CE">
            <w:pPr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«Криотерапия»</w:t>
            </w:r>
            <w:r w:rsidR="0043793E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:rsidR="0043793E" w:rsidRDefault="0043793E" w:rsidP="007879CE">
            <w:pPr>
              <w:jc w:val="both"/>
              <w:cnfStyle w:val="000000100000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- </w:t>
            </w:r>
            <w:r>
              <w:rPr>
                <w:rFonts w:ascii="PT Astra Serif" w:hAnsi="PT Astra Serif" w:cs="Times New Roman"/>
                <w:sz w:val="24"/>
              </w:rPr>
              <w:t>проект волонтерского движения «Я волонтер» (профилактика безнадзорности несовершеннолетних);</w:t>
            </w:r>
          </w:p>
          <w:p w:rsidR="0043793E" w:rsidRPr="00F61685" w:rsidRDefault="0043793E" w:rsidP="007879CE">
            <w:pPr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</w:rPr>
              <w:t>- проект «Клуб психологической помощи замещающим родителям»</w:t>
            </w:r>
          </w:p>
          <w:p w:rsidR="00EA7082" w:rsidRPr="00F61685" w:rsidRDefault="00EA7082" w:rsidP="007879CE">
            <w:pPr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082" w:rsidRPr="00F61685" w:rsidRDefault="008C7AC5" w:rsidP="00DC7132">
            <w:pPr>
              <w:cnfStyle w:val="00000010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8E0EC1" w:rsidRPr="00F61685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DC7132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  <w:r w:rsidRPr="00F61685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</w:tcPr>
          <w:p w:rsidR="00DC7132" w:rsidRDefault="00DC7132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Михалева П.Н.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E0EC1" w:rsidRPr="00F61685" w:rsidRDefault="008E0EC1" w:rsidP="008E0EC1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EA7082" w:rsidRPr="00F61685" w:rsidRDefault="008E0EC1" w:rsidP="008E0EC1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3122A5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3122A5" w:rsidRPr="00F61685" w:rsidRDefault="003122A5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3122A5" w:rsidRPr="00DD1BA5" w:rsidRDefault="003122A5" w:rsidP="008F31E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Оформление социальных технологий для признания их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новыми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и эффективными в ДСЗН ЯНАО</w:t>
            </w:r>
          </w:p>
        </w:tc>
        <w:tc>
          <w:tcPr>
            <w:tcW w:w="2126" w:type="dxa"/>
          </w:tcPr>
          <w:p w:rsidR="003122A5" w:rsidRPr="00DD1BA5" w:rsidRDefault="003122A5" w:rsidP="008F31E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551" w:type="dxa"/>
          </w:tcPr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122A5" w:rsidRPr="00DD1BA5" w:rsidRDefault="003122A5" w:rsidP="008F31EC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3122A5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3122A5" w:rsidRPr="00F61685" w:rsidRDefault="003122A5" w:rsidP="0050473B">
            <w:pPr>
              <w:numPr>
                <w:ilvl w:val="0"/>
                <w:numId w:val="27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3122A5" w:rsidRDefault="003122A5" w:rsidP="008F31E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Участие в окружных и региональных конкурсах инновационных технологий </w:t>
            </w:r>
          </w:p>
        </w:tc>
        <w:tc>
          <w:tcPr>
            <w:tcW w:w="2126" w:type="dxa"/>
          </w:tcPr>
          <w:p w:rsidR="003122A5" w:rsidRDefault="003122A5" w:rsidP="008F31EC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течение года</w:t>
            </w:r>
          </w:p>
        </w:tc>
        <w:tc>
          <w:tcPr>
            <w:tcW w:w="2551" w:type="dxa"/>
          </w:tcPr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3122A5" w:rsidRPr="002E0D3E" w:rsidRDefault="003122A5" w:rsidP="008F31EC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2E0D3E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639" w:type="dxa"/>
            <w:gridSpan w:val="3"/>
          </w:tcPr>
          <w:p w:rsidR="004D4198" w:rsidRPr="00F61685" w:rsidRDefault="004D4198" w:rsidP="009303C0">
            <w:pPr>
              <w:suppressAutoHyphens/>
              <w:jc w:val="center"/>
              <w:cnfStyle w:val="00000001000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Организация  методической  работы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CF412B" w:rsidP="008E0EC1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Разработка и у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тверждение  плана  методической  работы  </w:t>
            </w: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Учреждения 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  20</w:t>
            </w:r>
            <w:r w:rsidR="00DA4158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21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год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45F5F" w:rsidP="008E0EC1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12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.01.</w:t>
            </w:r>
            <w:r w:rsidR="008E0EC1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</w:t>
            </w:r>
            <w:r w:rsidR="00DA4158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21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551" w:type="dxa"/>
          </w:tcPr>
          <w:p w:rsidR="00CF412B" w:rsidRPr="00F61685" w:rsidRDefault="00CF412B" w:rsidP="009303C0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4D4198" w:rsidRPr="00F61685" w:rsidRDefault="00BC6706" w:rsidP="009303C0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Яр С.А.</w:t>
            </w:r>
          </w:p>
        </w:tc>
      </w:tr>
      <w:tr w:rsidR="00142659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142659" w:rsidRPr="00F61685" w:rsidRDefault="00142659" w:rsidP="0050473B">
            <w:pPr>
              <w:numPr>
                <w:ilvl w:val="0"/>
                <w:numId w:val="28"/>
              </w:num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142659" w:rsidRPr="00F61685" w:rsidRDefault="00142659" w:rsidP="00CF412B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hAnsi="PT Astra Serif" w:cs="Times New Roman"/>
                <w:sz w:val="24"/>
                <w:szCs w:val="24"/>
              </w:rPr>
              <w:t xml:space="preserve">Подготовка и проведение методических объединений специалистов </w:t>
            </w:r>
            <w:r w:rsidR="00CF412B" w:rsidRPr="00F61685">
              <w:rPr>
                <w:rFonts w:ascii="PT Astra Serif" w:hAnsi="PT Astra Serif" w:cs="Times New Roman"/>
                <w:sz w:val="24"/>
                <w:szCs w:val="24"/>
              </w:rPr>
              <w:t>Учреждения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142659" w:rsidRPr="00F61685" w:rsidRDefault="00142659" w:rsidP="00833614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hAnsi="PT Astra Serif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551" w:type="dxa"/>
          </w:tcPr>
          <w:p w:rsidR="00142659" w:rsidRPr="00F61685" w:rsidRDefault="00CF412B" w:rsidP="00833614">
            <w:pPr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 w:rsidRPr="00F61685">
              <w:rPr>
                <w:rFonts w:ascii="PT Astra Serif" w:hAnsi="PT Astra Serif" w:cs="Times New Roman"/>
                <w:sz w:val="24"/>
                <w:szCs w:val="24"/>
              </w:rPr>
              <w:t>Михалева П.Н.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303C0">
            <w:pPr>
              <w:spacing w:before="100" w:beforeAutospacing="1" w:after="100" w:afterAutospacing="1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Организация  работы  по  изучению,  обобщению  и  распространению  лучшего  опыта  работы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4D4198" w:rsidRPr="00F61685" w:rsidRDefault="00842A28" w:rsidP="00842A2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303C0">
            <w:pPr>
              <w:spacing w:before="100" w:beforeAutospacing="1" w:after="100" w:afterAutospacing="1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Методическое  сопровождение  молодых  специалистов,  педагогических  работников  в  период  подготовки  к  аттестации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E2154B" w:rsidRPr="00F61685" w:rsidRDefault="00E2154B" w:rsidP="00E2154B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4D4198" w:rsidRPr="00F61685" w:rsidRDefault="00842A28" w:rsidP="00842A2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B93DAC">
            <w:pPr>
              <w:spacing w:before="100" w:beforeAutospacing="1" w:after="100" w:afterAutospacing="1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Методическое  сопровождение  специалистов  </w:t>
            </w:r>
            <w:r w:rsidR="00B93DAC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Учреждения</w:t>
            </w: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,  принимающих  участие  в  конкурсах  социальных  проектов  и  программ,  грантах  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C83B58" w:rsidRPr="00F61685" w:rsidRDefault="00C83B58" w:rsidP="00C83B5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 Н.</w:t>
            </w:r>
          </w:p>
          <w:p w:rsidR="004D4198" w:rsidRPr="00F61685" w:rsidRDefault="004D4198" w:rsidP="00C83B58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303C0">
            <w:pPr>
              <w:spacing w:before="100" w:beforeAutospacing="1" w:after="100" w:afterAutospacing="1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Оформление  методических  выставок,  информационных  стендов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842A28" w:rsidRPr="00F61685" w:rsidRDefault="00842A28" w:rsidP="00842A28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FA4896" w:rsidRPr="00F61685" w:rsidRDefault="00842A28" w:rsidP="00842A28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F636A2">
            <w:pPr>
              <w:spacing w:before="100" w:beforeAutospacing="1" w:after="100" w:afterAutospacing="1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Информационное  сопровождение  </w:t>
            </w: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 xml:space="preserve">методического  процесса  через  </w:t>
            </w:r>
            <w:r w:rsidR="00F636A2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официальный</w:t>
            </w: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 сайт  </w:t>
            </w:r>
            <w:r w:rsidR="00F636A2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В  течение  года</w:t>
            </w:r>
          </w:p>
        </w:tc>
        <w:tc>
          <w:tcPr>
            <w:tcW w:w="2551" w:type="dxa"/>
          </w:tcPr>
          <w:p w:rsidR="004D4198" w:rsidRPr="00F61685" w:rsidRDefault="00F636A2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8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303C0">
            <w:pPr>
              <w:spacing w:before="100" w:beforeAutospacing="1" w:after="100" w:afterAutospacing="1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Оказание  консультативной  помощи специалистам  при  оформлении  презентаций</w:t>
            </w:r>
          </w:p>
        </w:tc>
        <w:tc>
          <w:tcPr>
            <w:tcW w:w="2126" w:type="dxa"/>
          </w:tcPr>
          <w:p w:rsidR="004D4198" w:rsidRPr="00F61685" w:rsidRDefault="004D419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4D4198" w:rsidRPr="00F61685" w:rsidRDefault="00F636A2" w:rsidP="00872E6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F636A2" w:rsidRPr="00F61685" w:rsidRDefault="00F636A2" w:rsidP="00872E6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639" w:type="dxa"/>
            <w:gridSpan w:val="3"/>
          </w:tcPr>
          <w:p w:rsidR="004D4198" w:rsidRPr="00F61685" w:rsidRDefault="004D4198" w:rsidP="009303C0">
            <w:pPr>
              <w:suppressAutoHyphens/>
              <w:jc w:val="center"/>
              <w:cnfStyle w:val="000000100000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ar-SA"/>
              </w:rPr>
              <w:t>Содержание  внутреннего  контроля  эффективности  научно-методической  деятельности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6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F636A2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Контроль  по  соблюдению  сроков  прохождения  КПК  и  аттестации  специалистами  </w:t>
            </w:r>
            <w:r w:rsidR="00F636A2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Учреждения</w:t>
            </w:r>
          </w:p>
        </w:tc>
        <w:tc>
          <w:tcPr>
            <w:tcW w:w="2126" w:type="dxa"/>
          </w:tcPr>
          <w:p w:rsidR="004D4198" w:rsidRPr="00F61685" w:rsidRDefault="004D4198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  графику</w:t>
            </w:r>
          </w:p>
        </w:tc>
        <w:tc>
          <w:tcPr>
            <w:tcW w:w="2551" w:type="dxa"/>
          </w:tcPr>
          <w:p w:rsidR="004D4198" w:rsidRPr="00F61685" w:rsidRDefault="00D72FCB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Яр С.А.</w:t>
            </w:r>
          </w:p>
          <w:p w:rsidR="00D72FCB" w:rsidRPr="00F61685" w:rsidRDefault="00D72FCB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D72FCB" w:rsidRPr="00F61685" w:rsidRDefault="00D72FCB" w:rsidP="00D72FCB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Куценко И.С.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 w:val="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639" w:type="dxa"/>
            <w:gridSpan w:val="3"/>
          </w:tcPr>
          <w:p w:rsidR="004D4198" w:rsidRPr="00F61685" w:rsidRDefault="004D4198" w:rsidP="00AF0572">
            <w:pPr>
              <w:suppressAutoHyphens/>
              <w:jc w:val="center"/>
              <w:cnfStyle w:val="000000100000"/>
              <w:rPr>
                <w:rFonts w:ascii="PT Astra Serif" w:eastAsia="Calibri" w:hAnsi="PT Astra Serif" w:cs="Times New Roman"/>
                <w:b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Обеспечение   непрерывного   образования   педагогических   кадров,  повышение  их  квалификации  и  </w:t>
            </w:r>
            <w:r w:rsidR="00AF0572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профессионального</w:t>
            </w:r>
            <w:r w:rsidR="00A56F54" w:rsidRPr="00F6168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F61685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eastAsia="ar-SA"/>
              </w:rPr>
              <w:t>мастерства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5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581F42">
            <w:pPr>
              <w:suppressAutoHyphens/>
              <w:cnfStyle w:val="000000010000"/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 xml:space="preserve">Составление  </w:t>
            </w:r>
            <w:proofErr w:type="gramStart"/>
            <w:r w:rsidRPr="00F6168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 xml:space="preserve">графика  повышения  квалификации  специалистов  </w:t>
            </w:r>
            <w:r w:rsidR="00581F42" w:rsidRPr="00F6168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>Учреждения</w:t>
            </w:r>
            <w:proofErr w:type="gramEnd"/>
          </w:p>
        </w:tc>
        <w:tc>
          <w:tcPr>
            <w:tcW w:w="2126" w:type="dxa"/>
          </w:tcPr>
          <w:p w:rsidR="004D4198" w:rsidRPr="00F61685" w:rsidRDefault="00581F42" w:rsidP="008A7E22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до </w:t>
            </w:r>
            <w:r w:rsidR="007F0295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8A7E22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  <w:r w:rsidR="007F0295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01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.20</w:t>
            </w:r>
            <w:r w:rsidR="007F0295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</w:t>
            </w:r>
            <w:r w:rsidR="008A7E22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4D4198"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2551" w:type="dxa"/>
          </w:tcPr>
          <w:p w:rsidR="004D4198" w:rsidRPr="00F61685" w:rsidRDefault="00581F42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5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 xml:space="preserve">Организация  работы  с молодыми  специалистами  по  их  адаптации  и </w:t>
            </w:r>
            <w:r w:rsidR="0050350A" w:rsidRPr="00F61685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  <w:t xml:space="preserve"> профессиональному  становлению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В  течение  года</w:t>
            </w:r>
          </w:p>
        </w:tc>
        <w:tc>
          <w:tcPr>
            <w:tcW w:w="2551" w:type="dxa"/>
          </w:tcPr>
          <w:p w:rsidR="004D4198" w:rsidRPr="00F61685" w:rsidRDefault="0010270B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Яр С.А.</w:t>
            </w:r>
          </w:p>
          <w:p w:rsidR="0010270B" w:rsidRPr="00F61685" w:rsidRDefault="0010270B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7F0295" w:rsidRPr="00F61685" w:rsidRDefault="007F0295" w:rsidP="007F029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7F0295" w:rsidRPr="00F61685" w:rsidRDefault="007F0295" w:rsidP="007F029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7F0295" w:rsidRPr="00F61685" w:rsidRDefault="007F0295" w:rsidP="007F0295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10270B" w:rsidRPr="00F61685" w:rsidRDefault="007F0295" w:rsidP="007F0295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5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940436">
            <w:pPr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Участие в научно-практических конференциях, семинарах по вопросам социальной реабилитации несовершеннолетних </w:t>
            </w:r>
            <w:r w:rsidR="00940436"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и другим вопросам </w:t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 условиях СРЦ</w:t>
            </w:r>
            <w:r w:rsidR="00940436"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C06B8E">
            <w:pPr>
              <w:suppressAutoHyphens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</w:t>
            </w:r>
            <w:r w:rsidR="00C06B8E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мере проведения</w:t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br/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2551" w:type="dxa"/>
          </w:tcPr>
          <w:p w:rsidR="004D4198" w:rsidRPr="00F61685" w:rsidRDefault="005115D5" w:rsidP="009303C0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Яр С.А.</w:t>
            </w:r>
          </w:p>
          <w:p w:rsidR="005115D5" w:rsidRPr="00F61685" w:rsidRDefault="005115D5" w:rsidP="005115D5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01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5115D5" w:rsidRPr="00F61685" w:rsidRDefault="00CA3A47" w:rsidP="00CA3A47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  <w:tr w:rsidR="004D4198" w:rsidRPr="00F61685" w:rsidTr="00F61685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4D4198" w:rsidRPr="00F61685" w:rsidRDefault="004D4198" w:rsidP="0050473B">
            <w:pPr>
              <w:numPr>
                <w:ilvl w:val="0"/>
                <w:numId w:val="25"/>
              </w:numPr>
              <w:suppressAutoHyphens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4D4198" w:rsidRPr="00F61685" w:rsidRDefault="004D4198" w:rsidP="00B04777">
            <w:pPr>
              <w:suppressAutoHyphens/>
              <w:cnfStyle w:val="000000100000"/>
              <w:rPr>
                <w:rFonts w:ascii="PT Astra Serif" w:eastAsia="Calibri" w:hAnsi="PT Astra Serif" w:cs="Times New Roman"/>
                <w:bCs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Участие  специалистов  в  </w:t>
            </w:r>
            <w:r w:rsidR="00B04777"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конкурсах </w:t>
            </w:r>
            <w:r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профессиональн</w:t>
            </w:r>
            <w:r w:rsidR="00B04777" w:rsidRPr="00F61685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ого мастерства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4D4198" w:rsidRPr="00F61685" w:rsidRDefault="004D4198" w:rsidP="009303C0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В  течение  года  </w:t>
            </w:r>
          </w:p>
        </w:tc>
        <w:tc>
          <w:tcPr>
            <w:tcW w:w="2551" w:type="dxa"/>
          </w:tcPr>
          <w:p w:rsidR="00B04777" w:rsidRPr="00F61685" w:rsidRDefault="00B04777" w:rsidP="00B04777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Михалева П.Н.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Григорьев Р. Л.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Ведерникова И.В.</w:t>
            </w:r>
          </w:p>
          <w:p w:rsidR="00CA3A47" w:rsidRPr="00F61685" w:rsidRDefault="00CA3A47" w:rsidP="00CA3A47">
            <w:pPr>
              <w:widowControl w:val="0"/>
              <w:suppressAutoHyphens/>
              <w:snapToGrid w:val="0"/>
              <w:cnfStyle w:val="000000100000"/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Егорова Е.Ю.</w:t>
            </w:r>
          </w:p>
          <w:p w:rsidR="004D4198" w:rsidRPr="00F61685" w:rsidRDefault="00CA3A47" w:rsidP="00CA3A47">
            <w:pPr>
              <w:suppressAutoHyphens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kern w:val="1"/>
                <w:sz w:val="24"/>
                <w:szCs w:val="24"/>
                <w:lang w:eastAsia="ar-SA"/>
              </w:rPr>
              <w:t>Горбунова Т.Е.</w:t>
            </w:r>
          </w:p>
        </w:tc>
      </w:tr>
    </w:tbl>
    <w:p w:rsidR="009303C0" w:rsidRDefault="009303C0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1F5DF6" w:rsidRPr="00AA57E5" w:rsidRDefault="001F5DF6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9303C0" w:rsidRPr="00AA57E5" w:rsidRDefault="00326B9B" w:rsidP="009303C0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>
        <w:rPr>
          <w:rFonts w:ascii="PT Astra Serif" w:eastAsia="Times New Roman" w:hAnsi="PT Astra Serif" w:cs="Times New Roman"/>
          <w:b/>
          <w:noProof/>
          <w:sz w:val="24"/>
          <w:szCs w:val="24"/>
          <w:lang w:eastAsia="ru-RU"/>
        </w:rPr>
        <w:pict>
          <v:rect id="_x0000_s1036" style="position:absolute;left:0;text-align:left;margin-left:.75pt;margin-top:.45pt;width:513.2pt;height:24.7pt;z-index:25166848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AA57E5" w:rsidRDefault="008F31EC" w:rsidP="007738D2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2.5. Работа  аттестационной  комиссии  Учреждения</w:t>
                  </w:r>
                </w:p>
              </w:txbxContent>
            </v:textbox>
          </v:rect>
        </w:pict>
      </w:r>
    </w:p>
    <w:p w:rsidR="009303C0" w:rsidRPr="00AA57E5" w:rsidRDefault="009303C0" w:rsidP="009303C0">
      <w:pPr>
        <w:suppressAutoHyphens/>
        <w:spacing w:after="0" w:line="240" w:lineRule="auto"/>
        <w:ind w:left="720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7738D2" w:rsidRPr="00AA57E5" w:rsidRDefault="007738D2" w:rsidP="009303C0">
      <w:pPr>
        <w:suppressAutoHyphens/>
        <w:spacing w:after="0" w:line="240" w:lineRule="auto"/>
        <w:ind w:left="720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Style w:val="-11"/>
        <w:tblW w:w="10205" w:type="dxa"/>
        <w:jc w:val="center"/>
        <w:tblLook w:val="04A0"/>
      </w:tblPr>
      <w:tblGrid>
        <w:gridCol w:w="567"/>
        <w:gridCol w:w="4962"/>
        <w:gridCol w:w="2125"/>
        <w:gridCol w:w="2551"/>
      </w:tblGrid>
      <w:tr w:rsidR="009303C0" w:rsidRPr="00F61685" w:rsidTr="007265C3">
        <w:trPr>
          <w:cnfStyle w:val="1000000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№</w:t>
            </w:r>
          </w:p>
          <w:p w:rsidR="009303C0" w:rsidRPr="00F61685" w:rsidRDefault="009303C0" w:rsidP="009303C0">
            <w:pPr>
              <w:widowControl w:val="0"/>
              <w:suppressAutoHyphens/>
              <w:jc w:val="both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</w:pPr>
            <w:proofErr w:type="spellStart"/>
            <w:proofErr w:type="gramStart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п</w:t>
            </w:r>
            <w:proofErr w:type="spellEnd"/>
            <w:proofErr w:type="gramEnd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/</w:t>
            </w:r>
            <w:proofErr w:type="spellStart"/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п</w:t>
            </w:r>
            <w:proofErr w:type="spellEnd"/>
          </w:p>
        </w:tc>
        <w:tc>
          <w:tcPr>
            <w:tcW w:w="4962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Содержание деятельности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Сроки  исполнения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widowControl w:val="0"/>
              <w:suppressAutoHyphens/>
              <w:snapToGrid w:val="0"/>
              <w:jc w:val="both"/>
              <w:cnfStyle w:val="100000000000"/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</w:pPr>
            <w:r w:rsidRPr="00F61685">
              <w:rPr>
                <w:rFonts w:ascii="PT Astra Serif" w:eastAsia="Lucida Sans Unicode" w:hAnsi="PT Astra Serif" w:cs="Times New Roman"/>
                <w:b w:val="0"/>
                <w:bCs w:val="0"/>
                <w:kern w:val="1"/>
                <w:sz w:val="24"/>
                <w:lang w:eastAsia="ar-SA"/>
              </w:rPr>
              <w:t>Ответственные</w:t>
            </w:r>
          </w:p>
        </w:tc>
      </w:tr>
      <w:tr w:rsidR="009303C0" w:rsidRPr="00F61685" w:rsidTr="007265C3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8311C9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Прием заявлений на</w:t>
            </w:r>
            <w:r w:rsidR="004B5CBC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аттестацию специалистов </w:t>
            </w:r>
            <w:r w:rsidR="008311C9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Учреждения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по графику</w:t>
            </w:r>
          </w:p>
        </w:tc>
        <w:tc>
          <w:tcPr>
            <w:tcW w:w="2551" w:type="dxa"/>
          </w:tcPr>
          <w:p w:rsidR="009303C0" w:rsidRPr="00F61685" w:rsidRDefault="00A3370C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Куценко И.С.</w:t>
            </w:r>
          </w:p>
          <w:p w:rsidR="00A3370C" w:rsidRPr="00F61685" w:rsidRDefault="00A3370C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Яр С.А.</w:t>
            </w:r>
          </w:p>
        </w:tc>
      </w:tr>
      <w:tr w:rsidR="009303C0" w:rsidRPr="00F61685" w:rsidTr="007265C3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443B11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Оформление приказа </w:t>
            </w:r>
            <w:r w:rsidR="00C54251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Учреждени</w:t>
            </w:r>
            <w:r w:rsidR="00443B11">
              <w:rPr>
                <w:rFonts w:ascii="PT Astra Serif" w:eastAsia="Calibri" w:hAnsi="PT Astra Serif" w:cs="Times New Roman"/>
                <w:sz w:val="24"/>
                <w:lang w:eastAsia="ar-SA"/>
              </w:rPr>
              <w:t>я</w:t>
            </w:r>
            <w:r w:rsidR="00C54251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</w:t>
            </w: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на</w:t>
            </w:r>
            <w:r w:rsidR="004B5CBC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аттестацию специалистов 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по графику</w:t>
            </w:r>
          </w:p>
        </w:tc>
        <w:tc>
          <w:tcPr>
            <w:tcW w:w="2551" w:type="dxa"/>
          </w:tcPr>
          <w:p w:rsidR="009303C0" w:rsidRPr="00F61685" w:rsidRDefault="004B5CBC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Куценко И.С.</w:t>
            </w:r>
          </w:p>
        </w:tc>
      </w:tr>
      <w:tr w:rsidR="009303C0" w:rsidRPr="00F61685" w:rsidTr="007265C3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Утверждение </w:t>
            </w:r>
            <w:r w:rsidR="004B5CBC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состава аттестационной комиссии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0D24E1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lang w:eastAsia="ar-SA"/>
              </w:rPr>
              <w:t>январь 2021 г.</w:t>
            </w:r>
          </w:p>
        </w:tc>
        <w:tc>
          <w:tcPr>
            <w:tcW w:w="2551" w:type="dxa"/>
          </w:tcPr>
          <w:p w:rsidR="009303C0" w:rsidRPr="00F61685" w:rsidRDefault="00C54251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Яр С.А.</w:t>
            </w:r>
          </w:p>
        </w:tc>
      </w:tr>
      <w:tr w:rsidR="009303C0" w:rsidRPr="00F61685" w:rsidTr="007265C3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Составление графика проведения аттестации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443B11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lang w:eastAsia="ar-SA"/>
              </w:rPr>
              <w:t>январь 2021 г.</w:t>
            </w:r>
          </w:p>
        </w:tc>
        <w:tc>
          <w:tcPr>
            <w:tcW w:w="2551" w:type="dxa"/>
          </w:tcPr>
          <w:p w:rsidR="009303C0" w:rsidRPr="00F61685" w:rsidRDefault="00D21EF7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Куценко И.С.</w:t>
            </w:r>
          </w:p>
        </w:tc>
      </w:tr>
      <w:tr w:rsidR="009303C0" w:rsidRPr="00F61685" w:rsidTr="007265C3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Подготовка докумен</w:t>
            </w:r>
            <w:r w:rsidR="001258C7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тов на аттестуемых специалистов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по графику</w:t>
            </w:r>
          </w:p>
        </w:tc>
        <w:tc>
          <w:tcPr>
            <w:tcW w:w="2551" w:type="dxa"/>
          </w:tcPr>
          <w:p w:rsidR="0060486F" w:rsidRPr="00F61685" w:rsidRDefault="001258C7" w:rsidP="0060486F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Куценко И.С.</w:t>
            </w:r>
          </w:p>
        </w:tc>
      </w:tr>
      <w:tr w:rsidR="009303C0" w:rsidRPr="00F61685" w:rsidTr="007265C3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Проведение консультаций и оказание </w:t>
            </w:r>
            <w:r w:rsidR="001258C7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методической помощи </w:t>
            </w:r>
            <w:proofErr w:type="gramStart"/>
            <w:r w:rsidR="001258C7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аттестуемым</w:t>
            </w:r>
            <w:proofErr w:type="gramEnd"/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0D24E1" w:rsidP="000D24E1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</w:t>
            </w:r>
            <w:r w:rsidR="009303C0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о</w:t>
            </w:r>
            <w:r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мере необходимости</w:t>
            </w:r>
          </w:p>
        </w:tc>
        <w:tc>
          <w:tcPr>
            <w:tcW w:w="2551" w:type="dxa"/>
          </w:tcPr>
          <w:p w:rsidR="009303C0" w:rsidRPr="00F61685" w:rsidRDefault="001258C7" w:rsidP="0060486F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Михалева П.Н.</w:t>
            </w:r>
          </w:p>
        </w:tc>
      </w:tr>
      <w:tr w:rsidR="009303C0" w:rsidRPr="00F61685" w:rsidTr="007265C3">
        <w:trPr>
          <w:cnfStyle w:val="00000010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856FF1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Проведение а</w:t>
            </w:r>
            <w:r w:rsidR="00856FF1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ттестации специалистов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по графику</w:t>
            </w:r>
          </w:p>
        </w:tc>
        <w:tc>
          <w:tcPr>
            <w:tcW w:w="2551" w:type="dxa"/>
          </w:tcPr>
          <w:p w:rsidR="009303C0" w:rsidRPr="00F61685" w:rsidRDefault="00D2656D" w:rsidP="009303C0">
            <w:pPr>
              <w:suppressAutoHyphens/>
              <w:snapToGrid w:val="0"/>
              <w:cnfStyle w:val="00000010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Яр С.А.</w:t>
            </w:r>
          </w:p>
        </w:tc>
      </w:tr>
      <w:tr w:rsidR="009303C0" w:rsidRPr="00F61685" w:rsidTr="007265C3">
        <w:trPr>
          <w:cnfStyle w:val="000000010000"/>
          <w:jc w:val="center"/>
        </w:trPr>
        <w:tc>
          <w:tcPr>
            <w:cnfStyle w:val="001000000000"/>
            <w:tcW w:w="567" w:type="dxa"/>
            <w:shd w:val="clear" w:color="auto" w:fill="DBE5F1" w:themeFill="accent1" w:themeFillTint="33"/>
          </w:tcPr>
          <w:p w:rsidR="009303C0" w:rsidRPr="00F61685" w:rsidRDefault="009303C0" w:rsidP="0050473B">
            <w:pPr>
              <w:numPr>
                <w:ilvl w:val="0"/>
                <w:numId w:val="23"/>
              </w:numPr>
              <w:tabs>
                <w:tab w:val="left" w:pos="930"/>
              </w:tabs>
              <w:suppressAutoHyphens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</w:p>
        </w:tc>
        <w:tc>
          <w:tcPr>
            <w:tcW w:w="4962" w:type="dxa"/>
          </w:tcPr>
          <w:p w:rsidR="009303C0" w:rsidRPr="00F61685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Заседание аттестационно</w:t>
            </w:r>
            <w:r w:rsidR="00D2656D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й комиссии по </w:t>
            </w:r>
            <w:r w:rsidR="00D2656D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lastRenderedPageBreak/>
              <w:t>итогам аттестации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:rsidR="009303C0" w:rsidRPr="00F61685" w:rsidRDefault="009303C0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lastRenderedPageBreak/>
              <w:t>до 1 декабря</w:t>
            </w:r>
          </w:p>
          <w:p w:rsidR="009303C0" w:rsidRPr="00F61685" w:rsidRDefault="009303C0" w:rsidP="000D24E1">
            <w:pPr>
              <w:suppressAutoHyphens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lastRenderedPageBreak/>
              <w:t>20</w:t>
            </w:r>
            <w:r w:rsidR="00CA3A47"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>2</w:t>
            </w:r>
            <w:r w:rsidR="000D24E1">
              <w:rPr>
                <w:rFonts w:ascii="PT Astra Serif" w:eastAsia="Calibri" w:hAnsi="PT Astra Serif" w:cs="Times New Roman"/>
                <w:sz w:val="24"/>
                <w:lang w:eastAsia="ar-SA"/>
              </w:rPr>
              <w:t>1</w:t>
            </w: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t xml:space="preserve"> г.</w:t>
            </w:r>
          </w:p>
        </w:tc>
        <w:tc>
          <w:tcPr>
            <w:tcW w:w="2551" w:type="dxa"/>
          </w:tcPr>
          <w:p w:rsidR="009303C0" w:rsidRPr="00F61685" w:rsidRDefault="00D2656D" w:rsidP="009303C0">
            <w:pPr>
              <w:suppressAutoHyphens/>
              <w:snapToGrid w:val="0"/>
              <w:cnfStyle w:val="000000010000"/>
              <w:rPr>
                <w:rFonts w:ascii="PT Astra Serif" w:eastAsia="Calibri" w:hAnsi="PT Astra Serif" w:cs="Times New Roman"/>
                <w:sz w:val="24"/>
                <w:lang w:eastAsia="ar-SA"/>
              </w:rPr>
            </w:pPr>
            <w:r w:rsidRPr="00F61685">
              <w:rPr>
                <w:rFonts w:ascii="PT Astra Serif" w:eastAsia="Calibri" w:hAnsi="PT Astra Serif" w:cs="Times New Roman"/>
                <w:sz w:val="24"/>
                <w:lang w:eastAsia="ar-SA"/>
              </w:rPr>
              <w:lastRenderedPageBreak/>
              <w:t>Яр С.А.</w:t>
            </w:r>
          </w:p>
        </w:tc>
      </w:tr>
    </w:tbl>
    <w:p w:rsidR="008A295B" w:rsidRDefault="008A295B" w:rsidP="00913C0E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u w:val="single"/>
          <w:lang w:eastAsia="ar-SA"/>
        </w:rPr>
      </w:pPr>
    </w:p>
    <w:p w:rsidR="0064471E" w:rsidRPr="00AA57E5" w:rsidRDefault="0064471E" w:rsidP="00913C0E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u w:val="single"/>
          <w:lang w:eastAsia="ar-SA"/>
        </w:rPr>
      </w:pPr>
    </w:p>
    <w:p w:rsidR="007D2774" w:rsidRPr="007D2774" w:rsidRDefault="00326B9B" w:rsidP="00913C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26B9B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ru-RU"/>
        </w:rPr>
        <w:pict>
          <v:rect id="_x0000_s1037" style="position:absolute;left:0;text-align:left;margin-left:.75pt;margin-top:-.3pt;width:513.2pt;height:45.9pt;z-index:25166950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AA57E5" w:rsidRDefault="008F31EC" w:rsidP="007738D2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2.6.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</w:t>
                  </w: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Участие 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в  реализации  муниципальных</w:t>
                  </w:r>
                  <w:proofErr w:type="gramStart"/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 окружных  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и федеральных </w:t>
                  </w: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планов  и  программ</w:t>
                  </w:r>
                </w:p>
              </w:txbxContent>
            </v:textbox>
          </v:rect>
        </w:pict>
      </w:r>
    </w:p>
    <w:p w:rsidR="007D2774" w:rsidRDefault="007D2774" w:rsidP="007D2774">
      <w:pPr>
        <w:suppressAutoHyphens/>
        <w:ind w:left="360"/>
        <w:jc w:val="both"/>
        <w:rPr>
          <w:rFonts w:ascii="Times New Roman" w:eastAsia="Calibri" w:hAnsi="Times New Roman" w:cs="Calibri"/>
          <w:b/>
          <w:szCs w:val="26"/>
          <w:lang w:eastAsia="ar-SA"/>
        </w:rPr>
      </w:pPr>
    </w:p>
    <w:p w:rsidR="007738D2" w:rsidRPr="007D2774" w:rsidRDefault="007738D2" w:rsidP="007D2774">
      <w:pPr>
        <w:suppressAutoHyphens/>
        <w:ind w:left="360"/>
        <w:jc w:val="both"/>
        <w:rPr>
          <w:rFonts w:ascii="Times New Roman" w:eastAsia="Calibri" w:hAnsi="Times New Roman" w:cs="Calibri"/>
          <w:b/>
          <w:szCs w:val="26"/>
          <w:lang w:eastAsia="ar-SA"/>
        </w:rPr>
      </w:pPr>
    </w:p>
    <w:tbl>
      <w:tblPr>
        <w:tblStyle w:val="-11"/>
        <w:tblW w:w="9308" w:type="dxa"/>
        <w:tblLook w:val="04A0"/>
      </w:tblPr>
      <w:tblGrid>
        <w:gridCol w:w="541"/>
        <w:gridCol w:w="4444"/>
        <w:gridCol w:w="2089"/>
        <w:gridCol w:w="2234"/>
      </w:tblGrid>
      <w:tr w:rsidR="007D2774" w:rsidRPr="009C5B6A" w:rsidTr="005C6095">
        <w:trPr>
          <w:cnfStyle w:val="100000000000"/>
          <w:trHeight w:val="142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7D2774" w:rsidRPr="009C5B6A" w:rsidRDefault="007D2774" w:rsidP="00FE4E09">
            <w:pPr>
              <w:suppressAutoHyphens/>
              <w:jc w:val="both"/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</w:pPr>
            <w:bookmarkStart w:id="0" w:name="_GoBack"/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№</w:t>
            </w:r>
          </w:p>
          <w:p w:rsidR="007D2774" w:rsidRPr="009C5B6A" w:rsidRDefault="007D2774" w:rsidP="00FE4E09">
            <w:pPr>
              <w:suppressAutoHyphens/>
              <w:jc w:val="both"/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/</w:t>
            </w:r>
            <w:proofErr w:type="spellStart"/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4444" w:type="dxa"/>
            <w:shd w:val="clear" w:color="auto" w:fill="DBE5F1" w:themeFill="accent1" w:themeFillTint="33"/>
          </w:tcPr>
          <w:p w:rsidR="007D2774" w:rsidRPr="009C5B6A" w:rsidRDefault="007D2774" w:rsidP="00FE4E09">
            <w:pPr>
              <w:suppressAutoHyphens/>
              <w:jc w:val="both"/>
              <w:cnfStyle w:val="100000000000"/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Наименование документа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7D2774" w:rsidRPr="009C5B6A" w:rsidRDefault="007D2774" w:rsidP="00FE4E09">
            <w:pPr>
              <w:suppressAutoHyphens/>
              <w:jc w:val="both"/>
              <w:cnfStyle w:val="100000000000"/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Период сдачи</w:t>
            </w:r>
          </w:p>
        </w:tc>
        <w:tc>
          <w:tcPr>
            <w:tcW w:w="2234" w:type="dxa"/>
            <w:shd w:val="clear" w:color="auto" w:fill="DBE5F1" w:themeFill="accent1" w:themeFillTint="33"/>
          </w:tcPr>
          <w:p w:rsidR="007D2774" w:rsidRPr="009C5B6A" w:rsidRDefault="007D2774" w:rsidP="00FE4E09">
            <w:pPr>
              <w:suppressAutoHyphens/>
              <w:jc w:val="both"/>
              <w:cnfStyle w:val="100000000000"/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Calibri"/>
                <w:b w:val="0"/>
                <w:sz w:val="24"/>
                <w:szCs w:val="24"/>
                <w:lang w:eastAsia="ar-SA"/>
              </w:rPr>
              <w:t>Срок сдачи</w:t>
            </w:r>
          </w:p>
        </w:tc>
      </w:tr>
      <w:tr w:rsidR="00C416E7" w:rsidRPr="009C5B6A" w:rsidTr="005C6095">
        <w:trPr>
          <w:cnfStyle w:val="000000100000"/>
          <w:trHeight w:val="142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416E7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416E7" w:rsidRPr="009C5B6A" w:rsidRDefault="002C7BA2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«Межведомственный п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лан мероприятий по профилактике безнадзорности, беспризорности, наркомании, токсикомании, алкоголизма,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правонарушений несовершеннолетних  и защите их прав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в </w:t>
            </w:r>
            <w:proofErr w:type="gramStart"/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муниципально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</w:t>
            </w:r>
            <w:proofErr w:type="gramEnd"/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образования город Салехард на 201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9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-20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годы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34" w:type="dxa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5 числа месяца, следующего за отчетным периодом</w:t>
            </w:r>
          </w:p>
        </w:tc>
      </w:tr>
      <w:tr w:rsidR="00C416E7" w:rsidRPr="009C5B6A" w:rsidTr="005C6095">
        <w:trPr>
          <w:cnfStyle w:val="000000010000"/>
          <w:trHeight w:val="142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416E7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416E7" w:rsidRPr="009C5B6A" w:rsidRDefault="008A3247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«Межведомственный п</w:t>
            </w:r>
            <w:r w:rsidR="004043CB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лан мероприятий по профилактике безнадзорности, беспризорности, наркомании, токсикомании, алкоголизма, правонарушений несовершеннолетних и защите их прав в Ямало-Ненецком автономном округе на 2016-2018 годы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 утвержденный распоряжением Правительства Ямало-Ненецкого автономного округа от 25.12.2015 № 956-РП»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416E7" w:rsidRPr="009C5B6A" w:rsidRDefault="004043CB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34" w:type="dxa"/>
          </w:tcPr>
          <w:p w:rsidR="00C416E7" w:rsidRPr="009C5B6A" w:rsidRDefault="005E0F5A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25 числа последнего месяца отчетного периода</w:t>
            </w:r>
          </w:p>
        </w:tc>
      </w:tr>
      <w:tr w:rsidR="00C416E7" w:rsidRPr="009C5B6A" w:rsidTr="005C6095">
        <w:trPr>
          <w:cnfStyle w:val="000000100000"/>
          <w:trHeight w:val="1987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416E7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«</w:t>
            </w:r>
            <w:r w:rsidR="00375A8E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Межведомственный план мероприятий по профилактике суицидов, предупреждению и предотвращению суицидальных попыток среди несовершеннолетних в Ямало-Ненецком автономном округе на 2018 – 2021 годы, утвержденного постановлением Правительства Ямало-Ненецкого автономного округа от 15.01.2018 № 24-П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234" w:type="dxa"/>
          </w:tcPr>
          <w:p w:rsidR="00C416E7" w:rsidRPr="009C5B6A" w:rsidRDefault="003B5130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25 числа последнего месяца отчетного периода</w:t>
            </w:r>
          </w:p>
        </w:tc>
      </w:tr>
      <w:tr w:rsidR="00C416E7" w:rsidRPr="009C5B6A" w:rsidTr="005C6095">
        <w:trPr>
          <w:cnfStyle w:val="000000010000"/>
          <w:trHeight w:val="1737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416E7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4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416E7" w:rsidRPr="009C5B6A" w:rsidRDefault="00C416E7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«</w:t>
            </w:r>
            <w:r w:rsidR="00A242D4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План мероприятий, направленных на совершенствование деятельности по оказанию помощи детям и подросткам в случаях жестокого обращения с ними, в Ямало-Ненецком автономном округе на 2018 – 2021 годы, утвержденного распоряжением Правительства Ямало-Ненецкого автономного округа от 16.01.2018 № 16-РП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416E7" w:rsidRPr="009C5B6A" w:rsidRDefault="00C416E7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234" w:type="dxa"/>
          </w:tcPr>
          <w:p w:rsidR="00C416E7" w:rsidRPr="009C5B6A" w:rsidRDefault="00C416E7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25 числа последнего месяца отчетного периода</w:t>
            </w:r>
          </w:p>
        </w:tc>
      </w:tr>
      <w:tr w:rsidR="00C416E7" w:rsidRPr="009C5B6A" w:rsidTr="005C6095">
        <w:trPr>
          <w:cnfStyle w:val="000000100000"/>
          <w:trHeight w:val="1236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416E7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5</w:t>
            </w:r>
            <w:r w:rsidR="00C416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«План мероприятий</w:t>
            </w:r>
            <w:r w:rsidR="0003400B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,</w:t>
            </w:r>
            <w:r w:rsidR="00AF6343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</w:t>
            </w:r>
            <w:r w:rsidR="0003400B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направленных на совершенствование деятельности по оказанию помощи детям и подросткам в случаях жестокого обращения с ними, в муниципальном образовании город Салехард на 2018- 2021 годы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234" w:type="dxa"/>
          </w:tcPr>
          <w:p w:rsidR="00C416E7" w:rsidRPr="009C5B6A" w:rsidRDefault="00C416E7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До </w:t>
            </w:r>
            <w:r w:rsidR="0003400B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01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числа </w:t>
            </w:r>
            <w:r w:rsidR="0003400B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месяца, следующего за отчетным периодом</w:t>
            </w:r>
          </w:p>
        </w:tc>
      </w:tr>
      <w:tr w:rsidR="00D03BE0" w:rsidRPr="009C5B6A" w:rsidTr="005C6095">
        <w:trPr>
          <w:cnfStyle w:val="000000010000"/>
          <w:trHeight w:val="1253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D03BE0" w:rsidRPr="009C5B6A" w:rsidRDefault="00D03BE0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444" w:type="dxa"/>
          </w:tcPr>
          <w:p w:rsidR="00D03BE0" w:rsidRPr="009C5B6A" w:rsidRDefault="00D03BE0" w:rsidP="00FE4E09">
            <w:pPr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План мероприятий по реализации условий Соглашения от 13 декабря 2010 года №101-19/51 о сотрудничестве между Правительством ЯНАО и Центральным духовным управлением мусульман России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D03BE0" w:rsidRPr="009C5B6A" w:rsidRDefault="00D03BE0" w:rsidP="00FE4E09">
            <w:pPr>
              <w:cnfStyle w:val="000000010000"/>
              <w:rPr>
                <w:sz w:val="24"/>
                <w:szCs w:val="24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Годовой</w:t>
            </w:r>
          </w:p>
        </w:tc>
        <w:tc>
          <w:tcPr>
            <w:tcW w:w="2234" w:type="dxa"/>
          </w:tcPr>
          <w:p w:rsidR="00D03BE0" w:rsidRPr="009C5B6A" w:rsidRDefault="00D03BE0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До 20 декабря </w:t>
            </w:r>
          </w:p>
        </w:tc>
      </w:tr>
      <w:tr w:rsidR="00D03BE0" w:rsidRPr="009C5B6A" w:rsidTr="005C6095">
        <w:trPr>
          <w:cnfStyle w:val="000000100000"/>
          <w:trHeight w:val="1487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D03BE0" w:rsidRPr="009C5B6A" w:rsidRDefault="00D03BE0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4444" w:type="dxa"/>
          </w:tcPr>
          <w:p w:rsidR="00D03BE0" w:rsidRPr="009C5B6A" w:rsidRDefault="00D03BE0" w:rsidP="00FE4E09">
            <w:pPr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План мероприятий по реализации условий Соглашения о социальном партнерстве между Правительством Ямало-Ненецкого и управлением Салехардской епархии Русской Православной Церкви (Московский Патриархат) от 30 ноября 2011 года № 101-19/97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D03BE0" w:rsidRPr="009C5B6A" w:rsidRDefault="00D03BE0" w:rsidP="00FE4E09">
            <w:pPr>
              <w:cnfStyle w:val="000000100000"/>
              <w:rPr>
                <w:sz w:val="24"/>
                <w:szCs w:val="24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Годовой</w:t>
            </w:r>
          </w:p>
        </w:tc>
        <w:tc>
          <w:tcPr>
            <w:tcW w:w="2234" w:type="dxa"/>
          </w:tcPr>
          <w:p w:rsidR="00D03BE0" w:rsidRPr="009C5B6A" w:rsidRDefault="00D03BE0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20 декабря</w:t>
            </w:r>
          </w:p>
        </w:tc>
      </w:tr>
      <w:tr w:rsidR="004541B8" w:rsidRPr="009C5B6A" w:rsidTr="005C6095">
        <w:trPr>
          <w:cnfStyle w:val="000000010000"/>
          <w:trHeight w:val="1487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4541B8" w:rsidRPr="009C5B6A" w:rsidRDefault="004541B8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2C7BA2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4541B8" w:rsidRPr="009C5B6A" w:rsidRDefault="000566A6" w:rsidP="00FE4E09">
            <w:pPr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Пункт 3.18. распоряжения Правительства ЯНАО от 14.09.2017 № 651-РП «Об утверждении межведомственного плана мероприятий по профилактике суицидов среди взрослого населения Ямало-Ненецкого автономного округа на 2017-2020 годы»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4541B8" w:rsidRPr="009C5B6A" w:rsidRDefault="000566A6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Ежеквартально</w:t>
            </w:r>
          </w:p>
        </w:tc>
        <w:tc>
          <w:tcPr>
            <w:tcW w:w="2234" w:type="dxa"/>
          </w:tcPr>
          <w:p w:rsidR="004541B8" w:rsidRPr="009C5B6A" w:rsidRDefault="000566A6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25 числа последнего месяца, следующего за отчетным периодом</w:t>
            </w:r>
          </w:p>
        </w:tc>
      </w:tr>
      <w:tr w:rsidR="0097414A" w:rsidRPr="009C5B6A" w:rsidTr="005C6095">
        <w:trPr>
          <w:cnfStyle w:val="000000100000"/>
          <w:trHeight w:val="484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97414A" w:rsidRPr="009C5B6A" w:rsidRDefault="0097414A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7B6088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</w:t>
            </w: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97414A" w:rsidRPr="009C5B6A" w:rsidRDefault="00D03BE0" w:rsidP="00FE4E09">
            <w:pPr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Информация о реализации плана по развитию добровольчества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97414A" w:rsidRPr="009C5B6A" w:rsidRDefault="00D03BE0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Годовой</w:t>
            </w:r>
          </w:p>
        </w:tc>
        <w:tc>
          <w:tcPr>
            <w:tcW w:w="2234" w:type="dxa"/>
          </w:tcPr>
          <w:p w:rsidR="0097414A" w:rsidRPr="009C5B6A" w:rsidRDefault="0097414A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До </w:t>
            </w:r>
            <w:r w:rsidR="00D03BE0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25 декабря</w:t>
            </w:r>
          </w:p>
        </w:tc>
      </w:tr>
      <w:tr w:rsidR="00CE1DE1" w:rsidRPr="009C5B6A" w:rsidTr="005C6095">
        <w:trPr>
          <w:cnfStyle w:val="000000010000"/>
          <w:trHeight w:val="1002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E1DE1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7B6088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</w:t>
            </w:r>
            <w:r w:rsidR="00CE1DE1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CE1DE1" w:rsidRPr="009C5B6A" w:rsidRDefault="00A82449" w:rsidP="00FE4E09">
            <w:pPr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План мероприятий по сохранению и укреплению репродуктивного здоровья женщин, снижению числа абортов на 2017-2020 годы в муниципальном образовании город Салехард (№ 670-р)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E1DE1" w:rsidRPr="009C5B6A" w:rsidRDefault="00A82449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Полугодовой</w:t>
            </w:r>
          </w:p>
        </w:tc>
        <w:tc>
          <w:tcPr>
            <w:tcW w:w="2234" w:type="dxa"/>
          </w:tcPr>
          <w:p w:rsidR="00CE1DE1" w:rsidRPr="009C5B6A" w:rsidRDefault="00A82449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25 мая, до 25 декабря</w:t>
            </w:r>
          </w:p>
        </w:tc>
      </w:tr>
      <w:tr w:rsidR="00065434" w:rsidRPr="009C5B6A" w:rsidTr="005C6095">
        <w:trPr>
          <w:cnfStyle w:val="000000100000"/>
          <w:trHeight w:val="734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065434" w:rsidRPr="009C5B6A" w:rsidRDefault="002C7BA2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</w:t>
            </w:r>
            <w:r w:rsidR="007B6088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4</w:t>
            </w:r>
            <w:r w:rsidR="00065434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44" w:type="dxa"/>
          </w:tcPr>
          <w:p w:rsidR="00065434" w:rsidRPr="009C5B6A" w:rsidRDefault="00F366B6" w:rsidP="00FE4E09">
            <w:pPr>
              <w:tabs>
                <w:tab w:val="left" w:pos="1892"/>
              </w:tabs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Комплексный план по профилактике острых и кишечных инфекций на территории ЯНАО на 2016-2020 годы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065434" w:rsidRPr="009C5B6A" w:rsidRDefault="00F366B6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Ежегодно </w:t>
            </w:r>
          </w:p>
        </w:tc>
        <w:tc>
          <w:tcPr>
            <w:tcW w:w="2234" w:type="dxa"/>
          </w:tcPr>
          <w:p w:rsidR="00065434" w:rsidRPr="009C5B6A" w:rsidRDefault="00F366B6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20 августа</w:t>
            </w:r>
          </w:p>
        </w:tc>
      </w:tr>
      <w:tr w:rsidR="00F366B6" w:rsidRPr="009C5B6A" w:rsidTr="005C6095">
        <w:trPr>
          <w:cnfStyle w:val="000000010000"/>
          <w:trHeight w:val="986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F366B6" w:rsidRPr="009C5B6A" w:rsidRDefault="00F366B6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4444" w:type="dxa"/>
          </w:tcPr>
          <w:p w:rsidR="00F366B6" w:rsidRPr="009C5B6A" w:rsidRDefault="00F366B6" w:rsidP="00FE4E09">
            <w:pPr>
              <w:tabs>
                <w:tab w:val="left" w:pos="1892"/>
              </w:tabs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Комплексный план мероприятий по профилактике туберкулеза и организации противоэпидемиологических мероприятий в очагах туберкулезной инфекции на территории ЯНАО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F366B6" w:rsidRPr="009C5B6A" w:rsidRDefault="00F366B6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Ежегодно </w:t>
            </w:r>
          </w:p>
        </w:tc>
        <w:tc>
          <w:tcPr>
            <w:tcW w:w="2234" w:type="dxa"/>
          </w:tcPr>
          <w:p w:rsidR="00F366B6" w:rsidRPr="009C5B6A" w:rsidRDefault="00F366B6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20 июля</w:t>
            </w:r>
          </w:p>
        </w:tc>
      </w:tr>
      <w:tr w:rsidR="003E0DBD" w:rsidRPr="009C5B6A" w:rsidTr="005C6095">
        <w:trPr>
          <w:cnfStyle w:val="000000100000"/>
          <w:trHeight w:val="1253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3E0DBD" w:rsidRPr="009C5B6A" w:rsidRDefault="003E0DBD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4444" w:type="dxa"/>
          </w:tcPr>
          <w:p w:rsidR="003E0DBD" w:rsidRPr="009C5B6A" w:rsidRDefault="003E0DBD" w:rsidP="00FE4E09">
            <w:pPr>
              <w:tabs>
                <w:tab w:val="left" w:pos="1892"/>
              </w:tabs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Муниципальный план по социальной профилактике разводов в муниципальном образовании город Салехард на 2018-2019 годы, утвержденный распоряжением Администрации МО г. Салехард от 30.03.2018 № 267-р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3E0DBD" w:rsidRPr="009C5B6A" w:rsidRDefault="003E0DBD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234" w:type="dxa"/>
          </w:tcPr>
          <w:p w:rsidR="003E0DBD" w:rsidRPr="009C5B6A" w:rsidRDefault="003E0DBD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5 числа месяца, следующего за отчетным периодом</w:t>
            </w:r>
          </w:p>
        </w:tc>
      </w:tr>
      <w:tr w:rsidR="00BD78E7" w:rsidRPr="009C5B6A" w:rsidTr="005C6095">
        <w:trPr>
          <w:cnfStyle w:val="000000010000"/>
          <w:trHeight w:val="1503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BD78E7" w:rsidRPr="009C5B6A" w:rsidRDefault="00BD78E7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17.</w:t>
            </w:r>
          </w:p>
        </w:tc>
        <w:tc>
          <w:tcPr>
            <w:tcW w:w="4444" w:type="dxa"/>
          </w:tcPr>
          <w:p w:rsidR="00BD78E7" w:rsidRPr="009C5B6A" w:rsidRDefault="00BD78E7" w:rsidP="00FE4E09">
            <w:pPr>
              <w:tabs>
                <w:tab w:val="left" w:pos="1892"/>
              </w:tabs>
              <w:suppressAutoHyphens/>
              <w:jc w:val="both"/>
              <w:cnfStyle w:val="00000001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«Межведомственный план мероприятий, направленных на повышение доступности обезболивания, сокращения числа нарушений и совершенствования качества и доступности паллиативной медицинской помощи населению ЯНАО на 2018-2019 годы»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BD78E7" w:rsidRPr="009C5B6A" w:rsidRDefault="00BD78E7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234" w:type="dxa"/>
          </w:tcPr>
          <w:p w:rsidR="00BD78E7" w:rsidRPr="009C5B6A" w:rsidRDefault="00F33C8B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До </w:t>
            </w:r>
            <w:r w:rsidR="00BD78E7"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 числа месяца, следующего за отчетным периодом</w:t>
            </w:r>
          </w:p>
        </w:tc>
      </w:tr>
      <w:tr w:rsidR="00C11B0D" w:rsidRPr="009C5B6A" w:rsidTr="005C6095">
        <w:trPr>
          <w:cnfStyle w:val="000000100000"/>
          <w:trHeight w:val="734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C11B0D" w:rsidRPr="009C5B6A" w:rsidRDefault="00C11B0D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4444" w:type="dxa"/>
          </w:tcPr>
          <w:p w:rsidR="00C11B0D" w:rsidRPr="009C5B6A" w:rsidRDefault="00C11B0D" w:rsidP="00FE4E09">
            <w:pPr>
              <w:tabs>
                <w:tab w:val="left" w:pos="1892"/>
              </w:tabs>
              <w:suppressAutoHyphens/>
              <w:jc w:val="both"/>
              <w:cnfStyle w:val="00000010000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hAnsi="PT Astra Serif" w:cs="Times New Roman"/>
                <w:sz w:val="24"/>
                <w:szCs w:val="24"/>
              </w:rPr>
              <w:t xml:space="preserve">План </w:t>
            </w:r>
            <w:proofErr w:type="spellStart"/>
            <w:r w:rsidRPr="009C5B6A">
              <w:rPr>
                <w:rFonts w:ascii="PT Astra Serif" w:hAnsi="PT Astra Serif" w:cs="Times New Roman"/>
                <w:sz w:val="24"/>
                <w:szCs w:val="24"/>
              </w:rPr>
              <w:t>мер-ий</w:t>
            </w:r>
            <w:proofErr w:type="spellEnd"/>
            <w:r w:rsidRPr="009C5B6A">
              <w:rPr>
                <w:rFonts w:ascii="PT Astra Serif" w:hAnsi="PT Astra Serif" w:cs="Times New Roman"/>
                <w:sz w:val="24"/>
                <w:szCs w:val="24"/>
              </w:rPr>
              <w:t xml:space="preserve"> по формированию системы комплексной реабилитации и абилитации инвалидов, в т.ч. д.-инв. на 2019-2020 годы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C11B0D" w:rsidRPr="009C5B6A" w:rsidRDefault="00C11B0D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Полугодовой</w:t>
            </w:r>
          </w:p>
        </w:tc>
        <w:tc>
          <w:tcPr>
            <w:tcW w:w="2234" w:type="dxa"/>
          </w:tcPr>
          <w:p w:rsidR="00C11B0D" w:rsidRPr="009C5B6A" w:rsidRDefault="00C11B0D" w:rsidP="00FE4E09">
            <w:pPr>
              <w:suppressAutoHyphens/>
              <w:jc w:val="both"/>
              <w:cnfStyle w:val="00000010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9C5B6A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10 июля, до 10 января следующего за отчетным годом</w:t>
            </w:r>
          </w:p>
        </w:tc>
      </w:tr>
      <w:tr w:rsidR="00F33C8B" w:rsidRPr="009C5B6A" w:rsidTr="005C6095">
        <w:trPr>
          <w:cnfStyle w:val="000000010000"/>
          <w:trHeight w:val="734"/>
        </w:trPr>
        <w:tc>
          <w:tcPr>
            <w:cnfStyle w:val="001000000000"/>
            <w:tcW w:w="541" w:type="dxa"/>
            <w:shd w:val="clear" w:color="auto" w:fill="DBE5F1" w:themeFill="accent1" w:themeFillTint="33"/>
          </w:tcPr>
          <w:p w:rsidR="00F33C8B" w:rsidRPr="009C5B6A" w:rsidRDefault="00F33C8B" w:rsidP="00FE4E09">
            <w:pPr>
              <w:suppressAutoHyphens/>
              <w:jc w:val="both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4444" w:type="dxa"/>
          </w:tcPr>
          <w:p w:rsidR="00F33C8B" w:rsidRPr="009C5B6A" w:rsidRDefault="00F33C8B" w:rsidP="00FE4E09">
            <w:pPr>
              <w:tabs>
                <w:tab w:val="left" w:pos="1892"/>
              </w:tabs>
              <w:suppressAutoHyphens/>
              <w:jc w:val="both"/>
              <w:cnfStyle w:val="00000001000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000000"/>
                <w:sz w:val="24"/>
                <w:szCs w:val="28"/>
              </w:rPr>
              <w:t xml:space="preserve">Комплексный план </w:t>
            </w:r>
            <w:r w:rsidRPr="002B2264">
              <w:rPr>
                <w:rFonts w:ascii="PT Astra Serif" w:hAnsi="PT Astra Serif" w:cs="PT Astra Serif"/>
                <w:color w:val="000000"/>
                <w:sz w:val="24"/>
                <w:szCs w:val="28"/>
              </w:rPr>
              <w:t>противодействия идеологии терроризма в Ямало-Ненецком автономном округе на 2019 – 2023 годы</w:t>
            </w:r>
          </w:p>
        </w:tc>
        <w:tc>
          <w:tcPr>
            <w:tcW w:w="2089" w:type="dxa"/>
            <w:shd w:val="clear" w:color="auto" w:fill="DBE5F1" w:themeFill="accent1" w:themeFillTint="33"/>
          </w:tcPr>
          <w:p w:rsidR="00F33C8B" w:rsidRPr="009C5B6A" w:rsidRDefault="00F33C8B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Годовой </w:t>
            </w:r>
          </w:p>
        </w:tc>
        <w:tc>
          <w:tcPr>
            <w:tcW w:w="2234" w:type="dxa"/>
          </w:tcPr>
          <w:p w:rsidR="00F33C8B" w:rsidRPr="009C5B6A" w:rsidRDefault="00F33C8B" w:rsidP="00FE4E09">
            <w:pPr>
              <w:suppressAutoHyphens/>
              <w:jc w:val="both"/>
              <w:cnfStyle w:val="000000010000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До 7 сентября</w:t>
            </w:r>
          </w:p>
        </w:tc>
      </w:tr>
    </w:tbl>
    <w:bookmarkEnd w:id="0"/>
    <w:p w:rsidR="00202224" w:rsidRDefault="00326B9B" w:rsidP="00B34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40" style="position:absolute;margin-left:12.75pt;margin-top:16.25pt;width:513.2pt;height:40.85pt;z-index:251670528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F31EC" w:rsidRPr="00AA57E5" w:rsidRDefault="008F31EC" w:rsidP="003E2A0A">
                  <w:pPr>
                    <w:pStyle w:val="a7"/>
                    <w:ind w:left="142"/>
                    <w:rPr>
                      <w:rFonts w:ascii="PT Astra Serif" w:hAnsi="PT Astra Serif"/>
                    </w:rPr>
                  </w:pP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2.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7</w:t>
                  </w:r>
                  <w:r w:rsidRPr="00AA57E5"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>.</w:t>
                  </w:r>
                  <w:r>
                    <w:rPr>
                      <w:rFonts w:ascii="PT Astra Serif" w:eastAsia="Times New Roman" w:hAnsi="PT Astra Serif" w:cs="Times New Roman"/>
                      <w:b/>
                      <w:color w:val="0033CC"/>
                      <w:kern w:val="1"/>
                      <w:sz w:val="28"/>
                      <w:szCs w:val="28"/>
                    </w:rPr>
                    <w:t xml:space="preserve"> Перспективное развитие деятельности Учреждения</w:t>
                  </w:r>
                </w:p>
              </w:txbxContent>
            </v:textbox>
          </v:rect>
        </w:pict>
      </w:r>
    </w:p>
    <w:p w:rsidR="003E2A0A" w:rsidRDefault="003E2A0A" w:rsidP="00B346FA">
      <w:pPr>
        <w:rPr>
          <w:rFonts w:ascii="Times New Roman" w:hAnsi="Times New Roman" w:cs="Times New Roman"/>
        </w:rPr>
      </w:pPr>
    </w:p>
    <w:p w:rsidR="003E2A0A" w:rsidRPr="009D6CE6" w:rsidRDefault="003E2A0A" w:rsidP="009D6CE6">
      <w:pPr>
        <w:jc w:val="both"/>
        <w:rPr>
          <w:rFonts w:ascii="Times New Roman" w:hAnsi="Times New Roman" w:cs="Times New Roman"/>
          <w:sz w:val="24"/>
        </w:rPr>
      </w:pPr>
    </w:p>
    <w:p w:rsidR="003E2A0A" w:rsidRDefault="000A07CB" w:rsidP="009D6CE6">
      <w:pPr>
        <w:jc w:val="both"/>
        <w:rPr>
          <w:rFonts w:ascii="PT Astra Serif" w:hAnsi="PT Astra Serif" w:cs="Times New Roman"/>
          <w:sz w:val="24"/>
        </w:rPr>
      </w:pPr>
      <w:r w:rsidRPr="00E06EAC">
        <w:rPr>
          <w:rFonts w:ascii="PT Astra Serif" w:hAnsi="PT Astra Serif" w:cs="Times New Roman"/>
          <w:b/>
          <w:sz w:val="24"/>
          <w:u w:val="single"/>
        </w:rPr>
        <w:t>Цель</w:t>
      </w:r>
      <w:r w:rsidRPr="000B1EE9">
        <w:rPr>
          <w:rFonts w:ascii="PT Astra Serif" w:hAnsi="PT Astra Serif" w:cs="Times New Roman"/>
          <w:b/>
          <w:sz w:val="24"/>
        </w:rPr>
        <w:t>:</w:t>
      </w:r>
      <w:r w:rsidRPr="009D6CE6">
        <w:rPr>
          <w:rFonts w:ascii="PT Astra Serif" w:hAnsi="PT Astra Serif" w:cs="Times New Roman"/>
          <w:sz w:val="24"/>
        </w:rPr>
        <w:t xml:space="preserve"> </w:t>
      </w:r>
      <w:r w:rsidR="009D6CE6" w:rsidRPr="009D6CE6">
        <w:rPr>
          <w:rFonts w:ascii="PT Astra Serif" w:hAnsi="PT Astra Serif" w:cs="Times New Roman"/>
          <w:sz w:val="24"/>
        </w:rPr>
        <w:t>системные изменения в организации деятельности Учреждения, направленные на расширение механизмов эффективного оказания социальных услуг</w:t>
      </w:r>
      <w:r w:rsidR="000B1EE9">
        <w:rPr>
          <w:rFonts w:ascii="PT Astra Serif" w:hAnsi="PT Astra Serif" w:cs="Times New Roman"/>
          <w:sz w:val="24"/>
        </w:rPr>
        <w:t>.</w:t>
      </w:r>
    </w:p>
    <w:p w:rsidR="000B1EE9" w:rsidRDefault="000B1EE9" w:rsidP="009D6CE6">
      <w:pPr>
        <w:jc w:val="both"/>
        <w:rPr>
          <w:rFonts w:ascii="PT Astra Serif" w:hAnsi="PT Astra Serif" w:cs="Times New Roman"/>
          <w:sz w:val="24"/>
        </w:rPr>
      </w:pPr>
      <w:r w:rsidRPr="00E06EAC">
        <w:rPr>
          <w:rFonts w:ascii="PT Astra Serif" w:hAnsi="PT Astra Serif" w:cs="Times New Roman"/>
          <w:b/>
          <w:sz w:val="24"/>
          <w:u w:val="single"/>
        </w:rPr>
        <w:t>Задачи</w:t>
      </w:r>
      <w:r>
        <w:rPr>
          <w:rFonts w:ascii="PT Astra Serif" w:hAnsi="PT Astra Serif" w:cs="Times New Roman"/>
          <w:sz w:val="24"/>
        </w:rPr>
        <w:t>:</w:t>
      </w:r>
    </w:p>
    <w:p w:rsidR="000B1EE9" w:rsidRDefault="000B1EE9" w:rsidP="000B1EE9">
      <w:pPr>
        <w:pStyle w:val="a7"/>
        <w:numPr>
          <w:ilvl w:val="0"/>
          <w:numId w:val="55"/>
        </w:num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Внедрение новых технологий, направленных на расширение воспитательно-реабилитационного пространства</w:t>
      </w:r>
      <w:r w:rsidR="00CB5472">
        <w:rPr>
          <w:rFonts w:ascii="PT Astra Serif" w:hAnsi="PT Astra Serif" w:cs="Times New Roman"/>
          <w:sz w:val="24"/>
        </w:rPr>
        <w:t>, удовлетворение потребностей граждан ЯНАО</w:t>
      </w:r>
      <w:r w:rsidR="00E23410">
        <w:rPr>
          <w:rFonts w:ascii="PT Astra Serif" w:hAnsi="PT Astra Serif" w:cs="Times New Roman"/>
          <w:sz w:val="24"/>
        </w:rPr>
        <w:t>.</w:t>
      </w:r>
    </w:p>
    <w:p w:rsidR="000B1EE9" w:rsidRDefault="000B1EE9" w:rsidP="000B1EE9">
      <w:pPr>
        <w:pStyle w:val="a7"/>
        <w:numPr>
          <w:ilvl w:val="0"/>
          <w:numId w:val="55"/>
        </w:num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Повышение качества и доступности получения социальных услуг</w:t>
      </w:r>
      <w:r w:rsidR="00E26696">
        <w:rPr>
          <w:rFonts w:ascii="PT Astra Serif" w:hAnsi="PT Astra Serif" w:cs="Times New Roman"/>
          <w:sz w:val="24"/>
        </w:rPr>
        <w:t xml:space="preserve"> в учреждении</w:t>
      </w:r>
      <w:r w:rsidR="00E23410">
        <w:rPr>
          <w:rFonts w:ascii="PT Astra Serif" w:hAnsi="PT Astra Serif" w:cs="Times New Roman"/>
          <w:sz w:val="24"/>
        </w:rPr>
        <w:t>.</w:t>
      </w:r>
    </w:p>
    <w:p w:rsidR="00265752" w:rsidRDefault="00265752" w:rsidP="000B1EE9">
      <w:pPr>
        <w:pStyle w:val="a7"/>
        <w:numPr>
          <w:ilvl w:val="0"/>
          <w:numId w:val="55"/>
        </w:num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Развитие платных услуг.</w:t>
      </w:r>
    </w:p>
    <w:p w:rsidR="00265752" w:rsidRDefault="00265752" w:rsidP="000B1EE9">
      <w:pPr>
        <w:pStyle w:val="a7"/>
        <w:numPr>
          <w:ilvl w:val="0"/>
          <w:numId w:val="55"/>
        </w:num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Развитие и сохранение кадрового потенциала.</w:t>
      </w:r>
    </w:p>
    <w:p w:rsidR="00CB5472" w:rsidRDefault="00CB5472" w:rsidP="00CB5472">
      <w:pPr>
        <w:jc w:val="both"/>
        <w:rPr>
          <w:rFonts w:ascii="PT Astra Serif" w:hAnsi="PT Astra Serif" w:cs="Times New Roman"/>
          <w:sz w:val="24"/>
        </w:rPr>
      </w:pPr>
      <w:r w:rsidRPr="00E06EAC">
        <w:rPr>
          <w:rFonts w:ascii="PT Astra Serif" w:hAnsi="PT Astra Serif" w:cs="Times New Roman"/>
          <w:b/>
          <w:sz w:val="24"/>
          <w:u w:val="single"/>
        </w:rPr>
        <w:t>Приоритетные направления деят</w:t>
      </w:r>
      <w:r w:rsidRPr="006A43F0">
        <w:rPr>
          <w:rFonts w:ascii="PT Astra Serif" w:hAnsi="PT Astra Serif" w:cs="Times New Roman"/>
          <w:b/>
          <w:sz w:val="24"/>
          <w:u w:val="single"/>
        </w:rPr>
        <w:t>ельности</w:t>
      </w:r>
      <w:r>
        <w:rPr>
          <w:rFonts w:ascii="PT Astra Serif" w:hAnsi="PT Astra Serif" w:cs="Times New Roman"/>
          <w:sz w:val="24"/>
        </w:rPr>
        <w:t>:</w:t>
      </w:r>
    </w:p>
    <w:p w:rsidR="00F56134" w:rsidRDefault="00924311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1.</w:t>
      </w:r>
      <w:r w:rsidR="00F56134">
        <w:rPr>
          <w:rFonts w:ascii="PT Astra Serif" w:hAnsi="PT Astra Serif" w:cs="Times New Roman"/>
          <w:sz w:val="24"/>
        </w:rPr>
        <w:t xml:space="preserve"> </w:t>
      </w:r>
      <w:r>
        <w:rPr>
          <w:rFonts w:ascii="PT Astra Serif" w:hAnsi="PT Astra Serif" w:cs="Times New Roman"/>
          <w:sz w:val="24"/>
        </w:rPr>
        <w:t>Р</w:t>
      </w:r>
      <w:r w:rsidR="00F56134">
        <w:rPr>
          <w:rFonts w:ascii="PT Astra Serif" w:hAnsi="PT Astra Serif" w:cs="Times New Roman"/>
          <w:sz w:val="24"/>
        </w:rPr>
        <w:t>асширение социально-реабилитационного пространства;</w:t>
      </w:r>
    </w:p>
    <w:p w:rsidR="00F56134" w:rsidRDefault="00924311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2.</w:t>
      </w:r>
      <w:r w:rsidR="00F56134">
        <w:rPr>
          <w:rFonts w:ascii="PT Astra Serif" w:hAnsi="PT Astra Serif" w:cs="Times New Roman"/>
          <w:sz w:val="24"/>
        </w:rPr>
        <w:t xml:space="preserve"> </w:t>
      </w:r>
      <w:r>
        <w:rPr>
          <w:rFonts w:ascii="PT Astra Serif" w:hAnsi="PT Astra Serif" w:cs="Times New Roman"/>
          <w:sz w:val="24"/>
        </w:rPr>
        <w:t>Ф</w:t>
      </w:r>
      <w:r w:rsidR="00F56134">
        <w:rPr>
          <w:rFonts w:ascii="PT Astra Serif" w:hAnsi="PT Astra Serif" w:cs="Times New Roman"/>
          <w:sz w:val="24"/>
        </w:rPr>
        <w:t>ормирование положительного имиджа Учреждения;</w:t>
      </w:r>
    </w:p>
    <w:p w:rsidR="00F56134" w:rsidRDefault="00924311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3.</w:t>
      </w:r>
      <w:r w:rsidR="00F56134">
        <w:rPr>
          <w:rFonts w:ascii="PT Astra Serif" w:hAnsi="PT Astra Serif" w:cs="Times New Roman"/>
          <w:sz w:val="24"/>
        </w:rPr>
        <w:t xml:space="preserve"> </w:t>
      </w:r>
      <w:r>
        <w:rPr>
          <w:rFonts w:ascii="PT Astra Serif" w:hAnsi="PT Astra Serif" w:cs="Times New Roman"/>
          <w:sz w:val="24"/>
        </w:rPr>
        <w:t>С</w:t>
      </w:r>
      <w:r w:rsidR="00F56134">
        <w:rPr>
          <w:rFonts w:ascii="PT Astra Serif" w:hAnsi="PT Astra Serif" w:cs="Times New Roman"/>
          <w:sz w:val="24"/>
        </w:rPr>
        <w:t>оздание и поддержание благоприятной среды профессиональной деятельности специалистов Учреждения;</w:t>
      </w:r>
    </w:p>
    <w:p w:rsidR="00F56134" w:rsidRDefault="00924311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4.</w:t>
      </w:r>
      <w:r w:rsidR="00F56134">
        <w:rPr>
          <w:rFonts w:ascii="PT Astra Serif" w:hAnsi="PT Astra Serif" w:cs="Times New Roman"/>
          <w:sz w:val="24"/>
        </w:rPr>
        <w:t xml:space="preserve"> </w:t>
      </w:r>
      <w:r>
        <w:rPr>
          <w:rFonts w:ascii="PT Astra Serif" w:hAnsi="PT Astra Serif" w:cs="Times New Roman"/>
          <w:sz w:val="24"/>
        </w:rPr>
        <w:t>П</w:t>
      </w:r>
      <w:r w:rsidR="00F56134">
        <w:rPr>
          <w:rFonts w:ascii="PT Astra Serif" w:hAnsi="PT Astra Serif" w:cs="Times New Roman"/>
          <w:sz w:val="24"/>
        </w:rPr>
        <w:t>овышение уровня межведомственного взаимодействия;</w:t>
      </w:r>
    </w:p>
    <w:p w:rsidR="002D124E" w:rsidRDefault="00924311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5.</w:t>
      </w:r>
      <w:r w:rsidR="002D124E">
        <w:rPr>
          <w:rFonts w:ascii="PT Astra Serif" w:hAnsi="PT Astra Serif" w:cs="Times New Roman"/>
          <w:sz w:val="24"/>
        </w:rPr>
        <w:t xml:space="preserve"> </w:t>
      </w:r>
      <w:r w:rsidR="006264BC">
        <w:rPr>
          <w:rFonts w:ascii="PT Astra Serif" w:hAnsi="PT Astra Serif" w:cs="Times New Roman"/>
          <w:sz w:val="24"/>
        </w:rPr>
        <w:t>Укрепление материально-технической базы Учреждения</w:t>
      </w:r>
      <w:r w:rsidR="002D124E">
        <w:rPr>
          <w:rFonts w:ascii="PT Astra Serif" w:hAnsi="PT Astra Serif" w:cs="Times New Roman"/>
          <w:sz w:val="24"/>
        </w:rPr>
        <w:t>.</w:t>
      </w:r>
    </w:p>
    <w:tbl>
      <w:tblPr>
        <w:tblStyle w:val="a8"/>
        <w:tblW w:w="0" w:type="auto"/>
        <w:tblLook w:val="04A0"/>
      </w:tblPr>
      <w:tblGrid>
        <w:gridCol w:w="576"/>
        <w:gridCol w:w="5186"/>
        <w:gridCol w:w="1887"/>
        <w:gridCol w:w="1923"/>
      </w:tblGrid>
      <w:tr w:rsidR="00592DA6" w:rsidTr="000440E6">
        <w:tc>
          <w:tcPr>
            <w:tcW w:w="576" w:type="dxa"/>
          </w:tcPr>
          <w:p w:rsidR="00592DA6" w:rsidRPr="00722D8D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722D8D">
              <w:rPr>
                <w:rFonts w:ascii="PT Astra Serif" w:hAnsi="PT Astra Serif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722D8D">
              <w:rPr>
                <w:rFonts w:ascii="PT Astra Serif" w:hAnsi="PT Astra Serif" w:cs="Times New Roman"/>
                <w:b/>
                <w:sz w:val="24"/>
              </w:rPr>
              <w:t>п</w:t>
            </w:r>
            <w:proofErr w:type="spellEnd"/>
            <w:proofErr w:type="gramEnd"/>
            <w:r w:rsidRPr="00722D8D">
              <w:rPr>
                <w:rFonts w:ascii="PT Astra Serif" w:hAnsi="PT Astra Serif" w:cs="Times New Roman"/>
                <w:b/>
                <w:sz w:val="24"/>
              </w:rPr>
              <w:t>/</w:t>
            </w:r>
            <w:proofErr w:type="spellStart"/>
            <w:r w:rsidRPr="00722D8D">
              <w:rPr>
                <w:rFonts w:ascii="PT Astra Serif" w:hAnsi="PT Astra Serif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5186" w:type="dxa"/>
          </w:tcPr>
          <w:p w:rsidR="00592DA6" w:rsidRPr="00722D8D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722D8D">
              <w:rPr>
                <w:rFonts w:ascii="PT Astra Serif" w:hAnsi="PT Astra Serif" w:cs="Times New Roman"/>
                <w:b/>
                <w:sz w:val="24"/>
              </w:rPr>
              <w:t xml:space="preserve">Мероприятия </w:t>
            </w:r>
          </w:p>
        </w:tc>
        <w:tc>
          <w:tcPr>
            <w:tcW w:w="1887" w:type="dxa"/>
          </w:tcPr>
          <w:p w:rsidR="00592DA6" w:rsidRPr="00722D8D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722D8D">
              <w:rPr>
                <w:rFonts w:ascii="PT Astra Serif" w:hAnsi="PT Astra Serif" w:cs="Times New Roman"/>
                <w:b/>
                <w:sz w:val="24"/>
              </w:rPr>
              <w:t>Сроки исполнения</w:t>
            </w:r>
          </w:p>
        </w:tc>
        <w:tc>
          <w:tcPr>
            <w:tcW w:w="1923" w:type="dxa"/>
          </w:tcPr>
          <w:p w:rsidR="00592DA6" w:rsidRPr="00722D8D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722D8D">
              <w:rPr>
                <w:rFonts w:ascii="PT Astra Serif" w:hAnsi="PT Astra Serif" w:cs="Times New Roman"/>
                <w:b/>
                <w:sz w:val="24"/>
              </w:rPr>
              <w:t xml:space="preserve">Ответственные </w:t>
            </w:r>
          </w:p>
        </w:tc>
      </w:tr>
      <w:tr w:rsidR="00592DA6" w:rsidTr="000440E6">
        <w:tc>
          <w:tcPr>
            <w:tcW w:w="576" w:type="dxa"/>
          </w:tcPr>
          <w:p w:rsidR="00592DA6" w:rsidRPr="00722D8D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ascii="PT Astra Serif" w:hAnsi="PT Astra Serif" w:cs="Times New Roman"/>
                <w:b/>
                <w:sz w:val="24"/>
              </w:rPr>
              <w:t>1.</w:t>
            </w:r>
          </w:p>
        </w:tc>
        <w:tc>
          <w:tcPr>
            <w:tcW w:w="8996" w:type="dxa"/>
            <w:gridSpan w:val="3"/>
          </w:tcPr>
          <w:p w:rsidR="00592DA6" w:rsidRPr="000440E6" w:rsidRDefault="00592DA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0440E6">
              <w:rPr>
                <w:rFonts w:ascii="PT Astra Serif" w:hAnsi="PT Astra Serif" w:cs="Times New Roman"/>
                <w:b/>
                <w:sz w:val="24"/>
              </w:rPr>
              <w:t>Расширение социально-реабилитационного пространства</w:t>
            </w:r>
          </w:p>
          <w:p w:rsidR="000440E6" w:rsidRPr="00722D8D" w:rsidRDefault="000440E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0440E6" w:rsidTr="00650BAA">
        <w:tc>
          <w:tcPr>
            <w:tcW w:w="576" w:type="dxa"/>
          </w:tcPr>
          <w:p w:rsidR="000440E6" w:rsidRDefault="000440E6" w:rsidP="0043793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1.</w:t>
            </w:r>
            <w:r w:rsidR="0043793E">
              <w:rPr>
                <w:rFonts w:ascii="PT Astra Serif" w:hAnsi="PT Astra Serif" w:cs="Times New Roman"/>
                <w:sz w:val="24"/>
              </w:rPr>
              <w:t>1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0440E6" w:rsidRDefault="00AE265F" w:rsidP="00B95FE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Развитие</w:t>
            </w:r>
            <w:r w:rsidR="000440E6">
              <w:rPr>
                <w:rFonts w:ascii="PT Astra Serif" w:hAnsi="PT Astra Serif" w:cs="Times New Roman"/>
                <w:sz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</w:rPr>
              <w:t>направления работы</w:t>
            </w:r>
            <w:r w:rsidR="000440E6">
              <w:rPr>
                <w:rFonts w:ascii="PT Astra Serif" w:hAnsi="PT Astra Serif" w:cs="Times New Roman"/>
                <w:sz w:val="24"/>
              </w:rPr>
              <w:t xml:space="preserve"> «</w:t>
            </w:r>
            <w:r>
              <w:rPr>
                <w:rFonts w:ascii="PT Astra Serif" w:hAnsi="PT Astra Serif" w:cs="Times New Roman"/>
                <w:sz w:val="24"/>
              </w:rPr>
              <w:t>Ранняя помощь</w:t>
            </w:r>
            <w:r w:rsidR="000440E6">
              <w:rPr>
                <w:rFonts w:ascii="PT Astra Serif" w:hAnsi="PT Astra Serif" w:cs="Times New Roman"/>
                <w:sz w:val="24"/>
              </w:rPr>
              <w:t xml:space="preserve">» </w:t>
            </w:r>
          </w:p>
        </w:tc>
        <w:tc>
          <w:tcPr>
            <w:tcW w:w="1887" w:type="dxa"/>
          </w:tcPr>
          <w:p w:rsidR="000440E6" w:rsidRDefault="000440E6" w:rsidP="00AE265F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E265F">
              <w:rPr>
                <w:rFonts w:ascii="PT Astra Serif" w:hAnsi="PT Astra Serif" w:cs="Times New Roman"/>
                <w:sz w:val="24"/>
              </w:rPr>
              <w:t>2-2023</w:t>
            </w:r>
            <w:r>
              <w:rPr>
                <w:rFonts w:ascii="PT Astra Serif" w:hAnsi="PT Astra Serif" w:cs="Times New Roman"/>
                <w:sz w:val="24"/>
              </w:rPr>
              <w:t xml:space="preserve"> </w:t>
            </w:r>
            <w:r w:rsidR="00AE265F">
              <w:rPr>
                <w:rFonts w:ascii="PT Astra Serif" w:hAnsi="PT Astra Serif" w:cs="Times New Roman"/>
                <w:sz w:val="24"/>
              </w:rPr>
              <w:t>г</w:t>
            </w:r>
            <w:r>
              <w:rPr>
                <w:rFonts w:ascii="PT Astra Serif" w:hAnsi="PT Astra Serif" w:cs="Times New Roman"/>
                <w:sz w:val="24"/>
              </w:rPr>
              <w:t>г.</w:t>
            </w:r>
          </w:p>
        </w:tc>
        <w:tc>
          <w:tcPr>
            <w:tcW w:w="1923" w:type="dxa"/>
          </w:tcPr>
          <w:p w:rsidR="000440E6" w:rsidRDefault="00F45B56" w:rsidP="00F45B56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Ведерникова </w:t>
            </w:r>
            <w:r>
              <w:rPr>
                <w:rFonts w:ascii="PT Astra Serif" w:hAnsi="PT Astra Serif" w:cs="Times New Roman"/>
                <w:sz w:val="24"/>
              </w:rPr>
              <w:lastRenderedPageBreak/>
              <w:t>И.В.</w:t>
            </w:r>
          </w:p>
        </w:tc>
      </w:tr>
      <w:tr w:rsidR="000440E6" w:rsidTr="00650BAA">
        <w:tc>
          <w:tcPr>
            <w:tcW w:w="576" w:type="dxa"/>
          </w:tcPr>
          <w:p w:rsidR="000440E6" w:rsidRDefault="000440E6" w:rsidP="0043793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lastRenderedPageBreak/>
              <w:t>1.</w:t>
            </w:r>
            <w:r w:rsidR="0043793E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Обеспечение доступной среды для инвалидов всех категорий и маломобильных групп населения</w:t>
            </w:r>
          </w:p>
        </w:tc>
        <w:tc>
          <w:tcPr>
            <w:tcW w:w="1887" w:type="dxa"/>
          </w:tcPr>
          <w:p w:rsidR="000440E6" w:rsidRDefault="000440E6" w:rsidP="00CE0D0B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2022</w:t>
            </w:r>
            <w:r w:rsidR="00765C30">
              <w:rPr>
                <w:rFonts w:ascii="PT Astra Serif" w:hAnsi="PT Astra Serif" w:cs="Times New Roman"/>
                <w:sz w:val="24"/>
              </w:rPr>
              <w:t>-2023</w:t>
            </w:r>
            <w:r>
              <w:rPr>
                <w:rFonts w:ascii="PT Astra Serif" w:hAnsi="PT Astra Serif" w:cs="Times New Roman"/>
                <w:sz w:val="24"/>
              </w:rPr>
              <w:t xml:space="preserve"> </w:t>
            </w:r>
            <w:r w:rsidR="00765C30">
              <w:rPr>
                <w:rFonts w:ascii="PT Astra Serif" w:hAnsi="PT Astra Serif" w:cs="Times New Roman"/>
                <w:sz w:val="24"/>
              </w:rPr>
              <w:t>г</w:t>
            </w:r>
            <w:r>
              <w:rPr>
                <w:rFonts w:ascii="PT Astra Serif" w:hAnsi="PT Astra Serif" w:cs="Times New Roman"/>
                <w:sz w:val="24"/>
              </w:rPr>
              <w:t>г.</w:t>
            </w:r>
          </w:p>
        </w:tc>
        <w:tc>
          <w:tcPr>
            <w:tcW w:w="1923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5B75A9" w:rsidTr="00650BAA">
        <w:tc>
          <w:tcPr>
            <w:tcW w:w="576" w:type="dxa"/>
          </w:tcPr>
          <w:p w:rsidR="005B75A9" w:rsidRDefault="005B75A9" w:rsidP="0043793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1.</w:t>
            </w:r>
            <w:r w:rsidR="0043793E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5B75A9" w:rsidRDefault="005B75A9" w:rsidP="005B75A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Привлечение социально ориентированных некоммерческих и негосударственных организаций, а также благотворителей и добровольцев к деятельности по предоставлению социальных услуг несовершеннолетним и их семьям</w:t>
            </w:r>
          </w:p>
        </w:tc>
        <w:tc>
          <w:tcPr>
            <w:tcW w:w="1887" w:type="dxa"/>
          </w:tcPr>
          <w:p w:rsidR="005B75A9" w:rsidRDefault="005B75A9" w:rsidP="00B95FEB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B95FEB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5B75A9" w:rsidRDefault="005B75A9" w:rsidP="005B75A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Е.Ю.</w:t>
            </w:r>
          </w:p>
          <w:p w:rsidR="005B75A9" w:rsidRDefault="005B75A9" w:rsidP="005B75A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5B75A9" w:rsidRDefault="005B75A9" w:rsidP="005B75A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5B75A9" w:rsidRDefault="005B75A9" w:rsidP="005B75A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0440E6" w:rsidTr="00650BAA">
        <w:tc>
          <w:tcPr>
            <w:tcW w:w="576" w:type="dxa"/>
          </w:tcPr>
          <w:p w:rsidR="000440E6" w:rsidRPr="000440E6" w:rsidRDefault="000440E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0440E6">
              <w:rPr>
                <w:rFonts w:ascii="PT Astra Serif" w:hAnsi="PT Astra Serif" w:cs="Times New Roman"/>
                <w:b/>
                <w:sz w:val="24"/>
              </w:rPr>
              <w:t>2.</w:t>
            </w:r>
          </w:p>
        </w:tc>
        <w:tc>
          <w:tcPr>
            <w:tcW w:w="8996" w:type="dxa"/>
            <w:gridSpan w:val="3"/>
          </w:tcPr>
          <w:p w:rsidR="000440E6" w:rsidRPr="000440E6" w:rsidRDefault="000440E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0440E6">
              <w:rPr>
                <w:rFonts w:ascii="PT Astra Serif" w:hAnsi="PT Astra Serif" w:cs="Times New Roman"/>
                <w:b/>
                <w:sz w:val="24"/>
              </w:rPr>
              <w:t>Формирование положительного имиджа Учреждения</w:t>
            </w:r>
          </w:p>
          <w:p w:rsidR="000440E6" w:rsidRPr="000440E6" w:rsidRDefault="000440E6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0440E6" w:rsidTr="00650BAA">
        <w:tc>
          <w:tcPr>
            <w:tcW w:w="576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2.2.</w:t>
            </w:r>
          </w:p>
        </w:tc>
        <w:tc>
          <w:tcPr>
            <w:tcW w:w="5186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Расширение перечня дополнительных социальных услуг, оказываемых Учреждением на платной основе</w:t>
            </w:r>
          </w:p>
        </w:tc>
        <w:tc>
          <w:tcPr>
            <w:tcW w:w="1887" w:type="dxa"/>
          </w:tcPr>
          <w:p w:rsidR="000440E6" w:rsidRDefault="000440E6" w:rsidP="00A708C2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708C2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A60092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 xml:space="preserve"> гг.</w:t>
            </w:r>
          </w:p>
        </w:tc>
        <w:tc>
          <w:tcPr>
            <w:tcW w:w="1923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Яр С.А. </w:t>
            </w:r>
          </w:p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0440E6" w:rsidTr="00650BAA">
        <w:tc>
          <w:tcPr>
            <w:tcW w:w="576" w:type="dxa"/>
          </w:tcPr>
          <w:p w:rsidR="000440E6" w:rsidRDefault="000440E6" w:rsidP="00DB567C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2.</w:t>
            </w:r>
            <w:r w:rsidR="00DB567C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0440E6" w:rsidRDefault="000440E6" w:rsidP="00E2590F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Рекламная деятельность Учреждения на регулярной основе через взаимодействие со СМИ </w:t>
            </w:r>
          </w:p>
        </w:tc>
        <w:tc>
          <w:tcPr>
            <w:tcW w:w="1887" w:type="dxa"/>
          </w:tcPr>
          <w:p w:rsidR="000440E6" w:rsidRDefault="000440E6" w:rsidP="00A708C2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708C2">
              <w:rPr>
                <w:rFonts w:ascii="PT Astra Serif" w:hAnsi="PT Astra Serif" w:cs="Times New Roman"/>
                <w:sz w:val="24"/>
              </w:rPr>
              <w:t>2</w:t>
            </w:r>
            <w:r w:rsidR="00A60092">
              <w:rPr>
                <w:rFonts w:ascii="PT Astra Serif" w:hAnsi="PT Astra Serif" w:cs="Times New Roman"/>
                <w:sz w:val="24"/>
              </w:rPr>
              <w:t>-2023</w:t>
            </w:r>
            <w:r>
              <w:rPr>
                <w:rFonts w:ascii="PT Astra Serif" w:hAnsi="PT Astra Serif" w:cs="Times New Roman"/>
                <w:sz w:val="24"/>
              </w:rPr>
              <w:t xml:space="preserve"> г</w:t>
            </w:r>
            <w:r w:rsidR="00500119">
              <w:rPr>
                <w:rFonts w:ascii="PT Astra Serif" w:hAnsi="PT Astra Serif" w:cs="Times New Roman"/>
                <w:sz w:val="24"/>
              </w:rPr>
              <w:t>г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Е.Ю.</w:t>
            </w:r>
          </w:p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0440E6" w:rsidTr="00650BAA">
        <w:tc>
          <w:tcPr>
            <w:tcW w:w="576" w:type="dxa"/>
          </w:tcPr>
          <w:p w:rsidR="000440E6" w:rsidRDefault="000440E6" w:rsidP="00DB567C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2.</w:t>
            </w:r>
            <w:r w:rsidR="00DB567C">
              <w:rPr>
                <w:rFonts w:ascii="PT Astra Serif" w:hAnsi="PT Astra Serif" w:cs="Times New Roman"/>
                <w:sz w:val="24"/>
              </w:rPr>
              <w:t>4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0440E6" w:rsidRDefault="000440E6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Расширение пространства социального партнерства (сотрудничество с волонтерами, общественными</w:t>
            </w:r>
            <w:r w:rsidR="00691CB7">
              <w:rPr>
                <w:rFonts w:ascii="PT Astra Serif" w:hAnsi="PT Astra Serif" w:cs="Times New Roman"/>
                <w:sz w:val="24"/>
              </w:rPr>
              <w:t>,</w:t>
            </w:r>
            <w:r>
              <w:rPr>
                <w:rFonts w:ascii="PT Astra Serif" w:hAnsi="PT Astra Serif" w:cs="Times New Roman"/>
                <w:sz w:val="24"/>
              </w:rPr>
              <w:t xml:space="preserve"> некоммерческими организациями и др.)</w:t>
            </w:r>
          </w:p>
        </w:tc>
        <w:tc>
          <w:tcPr>
            <w:tcW w:w="1887" w:type="dxa"/>
          </w:tcPr>
          <w:p w:rsidR="000440E6" w:rsidRDefault="000440E6" w:rsidP="00A708C2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708C2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691CB7">
              <w:rPr>
                <w:rFonts w:ascii="PT Astra Serif" w:hAnsi="PT Astra Serif" w:cs="Times New Roman"/>
                <w:sz w:val="24"/>
              </w:rPr>
              <w:t>3</w:t>
            </w:r>
            <w:r w:rsidR="00500119">
              <w:rPr>
                <w:rFonts w:ascii="PT Astra Serif" w:hAnsi="PT Astra Serif" w:cs="Times New Roman"/>
                <w:sz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</w:rPr>
              <w:t>гг.</w:t>
            </w:r>
          </w:p>
        </w:tc>
        <w:tc>
          <w:tcPr>
            <w:tcW w:w="1923" w:type="dxa"/>
          </w:tcPr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</w:t>
            </w:r>
            <w:proofErr w:type="gramStart"/>
            <w:r>
              <w:rPr>
                <w:rFonts w:ascii="PT Astra Serif" w:hAnsi="PT Astra Serif" w:cs="Times New Roman"/>
                <w:sz w:val="24"/>
              </w:rPr>
              <w:t>,Ю</w:t>
            </w:r>
            <w:proofErr w:type="gramEnd"/>
            <w:r>
              <w:rPr>
                <w:rFonts w:ascii="PT Astra Serif" w:hAnsi="PT Astra Serif" w:cs="Times New Roman"/>
                <w:sz w:val="24"/>
              </w:rPr>
              <w:t>.</w:t>
            </w:r>
          </w:p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0440E6" w:rsidRDefault="000440E6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500119" w:rsidTr="00650BAA">
        <w:tc>
          <w:tcPr>
            <w:tcW w:w="576" w:type="dxa"/>
          </w:tcPr>
          <w:p w:rsidR="00500119" w:rsidRDefault="00500119" w:rsidP="00DB567C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2.5.</w:t>
            </w:r>
          </w:p>
        </w:tc>
        <w:tc>
          <w:tcPr>
            <w:tcW w:w="5186" w:type="dxa"/>
          </w:tcPr>
          <w:p w:rsidR="00500119" w:rsidRDefault="00A708C2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Т</w:t>
            </w:r>
            <w:r w:rsidR="00500119">
              <w:rPr>
                <w:rFonts w:ascii="PT Astra Serif" w:hAnsi="PT Astra Serif" w:cs="Times New Roman"/>
                <w:sz w:val="24"/>
              </w:rPr>
              <w:t xml:space="preserve">рансляция отзывов </w:t>
            </w:r>
            <w:r w:rsidR="004019F7">
              <w:rPr>
                <w:rFonts w:ascii="PT Astra Serif" w:hAnsi="PT Astra Serif" w:cs="Times New Roman"/>
                <w:sz w:val="24"/>
              </w:rPr>
              <w:t xml:space="preserve">о работе специалистов </w:t>
            </w:r>
            <w:r w:rsidR="00500119">
              <w:rPr>
                <w:rFonts w:ascii="PT Astra Serif" w:hAnsi="PT Astra Serif" w:cs="Times New Roman"/>
                <w:sz w:val="24"/>
              </w:rPr>
              <w:t>на страницах Учреждения в социальных сетях</w:t>
            </w:r>
          </w:p>
        </w:tc>
        <w:tc>
          <w:tcPr>
            <w:tcW w:w="1887" w:type="dxa"/>
          </w:tcPr>
          <w:p w:rsidR="00500119" w:rsidRDefault="00500119" w:rsidP="00A708C2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708C2">
              <w:rPr>
                <w:rFonts w:ascii="PT Astra Serif" w:hAnsi="PT Astra Serif" w:cs="Times New Roman"/>
                <w:sz w:val="24"/>
              </w:rPr>
              <w:t>1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500119" w:rsidRDefault="00500119" w:rsidP="00D0211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Ахтырский А.Ю.</w:t>
            </w:r>
          </w:p>
          <w:p w:rsidR="00500119" w:rsidRDefault="00500119" w:rsidP="0050011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  <w:p w:rsidR="00500119" w:rsidRDefault="00500119" w:rsidP="0050011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</w:t>
            </w:r>
            <w:proofErr w:type="gramStart"/>
            <w:r>
              <w:rPr>
                <w:rFonts w:ascii="PT Astra Serif" w:hAnsi="PT Astra Serif" w:cs="Times New Roman"/>
                <w:sz w:val="24"/>
              </w:rPr>
              <w:t>,Ю</w:t>
            </w:r>
            <w:proofErr w:type="gramEnd"/>
            <w:r>
              <w:rPr>
                <w:rFonts w:ascii="PT Astra Serif" w:hAnsi="PT Astra Serif" w:cs="Times New Roman"/>
                <w:sz w:val="24"/>
              </w:rPr>
              <w:t>.</w:t>
            </w:r>
          </w:p>
          <w:p w:rsidR="00500119" w:rsidRDefault="00500119" w:rsidP="0050011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500119" w:rsidRDefault="00500119" w:rsidP="0050011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500119" w:rsidRDefault="00500119" w:rsidP="0050011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30356E" w:rsidTr="00650BAA">
        <w:tc>
          <w:tcPr>
            <w:tcW w:w="576" w:type="dxa"/>
          </w:tcPr>
          <w:p w:rsidR="0030356E" w:rsidRDefault="0030356E" w:rsidP="00DB567C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2.6.</w:t>
            </w:r>
          </w:p>
        </w:tc>
        <w:tc>
          <w:tcPr>
            <w:tcW w:w="5186" w:type="dxa"/>
          </w:tcPr>
          <w:p w:rsidR="0030356E" w:rsidRDefault="0030356E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Активное ведение официальных аккаунтов Учреждения в социальных сетях</w:t>
            </w:r>
          </w:p>
        </w:tc>
        <w:tc>
          <w:tcPr>
            <w:tcW w:w="1887" w:type="dxa"/>
          </w:tcPr>
          <w:p w:rsidR="0030356E" w:rsidRDefault="0030356E" w:rsidP="0075402E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75402E">
              <w:rPr>
                <w:rFonts w:ascii="PT Astra Serif" w:hAnsi="PT Astra Serif" w:cs="Times New Roman"/>
                <w:sz w:val="24"/>
              </w:rPr>
              <w:t>1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30356E" w:rsidRDefault="0030356E" w:rsidP="0030356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</w:t>
            </w:r>
            <w:proofErr w:type="gramStart"/>
            <w:r>
              <w:rPr>
                <w:rFonts w:ascii="PT Astra Serif" w:hAnsi="PT Astra Serif" w:cs="Times New Roman"/>
                <w:sz w:val="24"/>
              </w:rPr>
              <w:t>,Ю</w:t>
            </w:r>
            <w:proofErr w:type="gramEnd"/>
            <w:r>
              <w:rPr>
                <w:rFonts w:ascii="PT Astra Serif" w:hAnsi="PT Astra Serif" w:cs="Times New Roman"/>
                <w:sz w:val="24"/>
              </w:rPr>
              <w:t>.</w:t>
            </w:r>
          </w:p>
          <w:p w:rsidR="0030356E" w:rsidRDefault="0030356E" w:rsidP="0030356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30356E" w:rsidRDefault="0030356E" w:rsidP="0030356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30356E" w:rsidRDefault="0030356E" w:rsidP="0030356E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D24EAB" w:rsidTr="00650BAA">
        <w:tc>
          <w:tcPr>
            <w:tcW w:w="576" w:type="dxa"/>
          </w:tcPr>
          <w:p w:rsidR="00D24EAB" w:rsidRPr="00D24EAB" w:rsidRDefault="00D24EA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D24EAB">
              <w:rPr>
                <w:rFonts w:ascii="PT Astra Serif" w:hAnsi="PT Astra Serif" w:cs="Times New Roman"/>
                <w:b/>
                <w:sz w:val="24"/>
              </w:rPr>
              <w:t>3.</w:t>
            </w:r>
          </w:p>
        </w:tc>
        <w:tc>
          <w:tcPr>
            <w:tcW w:w="8996" w:type="dxa"/>
            <w:gridSpan w:val="3"/>
          </w:tcPr>
          <w:p w:rsidR="00D24EAB" w:rsidRDefault="00D24EA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D24EAB">
              <w:rPr>
                <w:rFonts w:ascii="PT Astra Serif" w:hAnsi="PT Astra Serif" w:cs="Times New Roman"/>
                <w:b/>
                <w:sz w:val="24"/>
              </w:rPr>
              <w:t>Создание и поддержание благоприятной среды профессиональной деятельности специалистов Учреждения</w:t>
            </w:r>
          </w:p>
          <w:p w:rsidR="00D24EAB" w:rsidRPr="00D24EAB" w:rsidRDefault="00D24EA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D24EAB" w:rsidTr="00650BAA">
        <w:tc>
          <w:tcPr>
            <w:tcW w:w="576" w:type="dxa"/>
          </w:tcPr>
          <w:p w:rsidR="00D24EAB" w:rsidRDefault="00D24EA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1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D24EAB" w:rsidRDefault="00D24EAB" w:rsidP="00F8534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Развитие профессиональных навыков специалистов посредством обучения на курсах повышения квалификации</w:t>
            </w:r>
          </w:p>
        </w:tc>
        <w:tc>
          <w:tcPr>
            <w:tcW w:w="1887" w:type="dxa"/>
          </w:tcPr>
          <w:p w:rsidR="00D24EAB" w:rsidRDefault="00D24EA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D24EAB" w:rsidRDefault="00D24EA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8A448A" w:rsidTr="00650BAA">
        <w:tc>
          <w:tcPr>
            <w:tcW w:w="576" w:type="dxa"/>
          </w:tcPr>
          <w:p w:rsidR="008A448A" w:rsidRDefault="008A448A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8A448A" w:rsidRDefault="008A448A" w:rsidP="008E7536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Обеспечение участи</w:t>
            </w:r>
            <w:r w:rsidR="008E7536">
              <w:rPr>
                <w:rFonts w:ascii="PT Astra Serif" w:hAnsi="PT Astra Serif" w:cs="Times New Roman"/>
                <w:sz w:val="24"/>
              </w:rPr>
              <w:t>я</w:t>
            </w:r>
            <w:r>
              <w:rPr>
                <w:rFonts w:ascii="PT Astra Serif" w:hAnsi="PT Astra Serif" w:cs="Times New Roman"/>
                <w:sz w:val="24"/>
              </w:rPr>
              <w:t xml:space="preserve"> специалистов в обучающих тренинговых мероприятиях Учреждения и города</w:t>
            </w:r>
          </w:p>
        </w:tc>
        <w:tc>
          <w:tcPr>
            <w:tcW w:w="1887" w:type="dxa"/>
          </w:tcPr>
          <w:p w:rsidR="008A448A" w:rsidRDefault="008A448A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8A448A" w:rsidRDefault="008A448A" w:rsidP="00252BCA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8A448A" w:rsidRDefault="008A448A" w:rsidP="00252BCA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D24EAB" w:rsidTr="00650BAA">
        <w:tc>
          <w:tcPr>
            <w:tcW w:w="576" w:type="dxa"/>
          </w:tcPr>
          <w:p w:rsidR="00D24EAB" w:rsidRDefault="00D24EA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D24EAB" w:rsidRDefault="00D24EAB" w:rsidP="00E0086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Проведение аттестации специалистов учреждения  на соответствие занимаемой </w:t>
            </w:r>
            <w:r>
              <w:rPr>
                <w:rFonts w:ascii="PT Astra Serif" w:hAnsi="PT Astra Serif" w:cs="Times New Roman"/>
                <w:sz w:val="24"/>
              </w:rPr>
              <w:lastRenderedPageBreak/>
              <w:t>должности</w:t>
            </w:r>
          </w:p>
        </w:tc>
        <w:tc>
          <w:tcPr>
            <w:tcW w:w="1887" w:type="dxa"/>
          </w:tcPr>
          <w:p w:rsidR="00D24EAB" w:rsidRDefault="00D24EA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lastRenderedPageBreak/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D24EAB" w:rsidRDefault="00D24EA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Куценко И.С.</w:t>
            </w:r>
          </w:p>
        </w:tc>
      </w:tr>
      <w:tr w:rsidR="00F74C1B" w:rsidTr="00650BAA">
        <w:tc>
          <w:tcPr>
            <w:tcW w:w="576" w:type="dxa"/>
          </w:tcPr>
          <w:p w:rsidR="00F74C1B" w:rsidRDefault="008A448A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lastRenderedPageBreak/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4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F74C1B" w:rsidRDefault="00F74C1B" w:rsidP="00E0086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Подготовка наградных документов сотрудников ко Дню социального работника и юбилейным датам</w:t>
            </w:r>
          </w:p>
        </w:tc>
        <w:tc>
          <w:tcPr>
            <w:tcW w:w="1887" w:type="dxa"/>
          </w:tcPr>
          <w:p w:rsidR="00F74C1B" w:rsidRDefault="00F74C1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F74C1B" w:rsidRDefault="00F74C1B" w:rsidP="00650BAA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F74C1B" w:rsidRDefault="00F74C1B" w:rsidP="00650BAA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  <w:p w:rsidR="00F74C1B" w:rsidRDefault="00F74C1B" w:rsidP="00650BAA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Куценко И.С.</w:t>
            </w:r>
          </w:p>
        </w:tc>
      </w:tr>
      <w:tr w:rsidR="00F74C1B" w:rsidTr="00650BAA">
        <w:tc>
          <w:tcPr>
            <w:tcW w:w="576" w:type="dxa"/>
          </w:tcPr>
          <w:p w:rsidR="00F74C1B" w:rsidRDefault="00F74C1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5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F74C1B" w:rsidRDefault="00F74C1B" w:rsidP="004F3D4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Обеспечение участия специалистов в конкурсах профессионального мастерства</w:t>
            </w:r>
          </w:p>
        </w:tc>
        <w:tc>
          <w:tcPr>
            <w:tcW w:w="1887" w:type="dxa"/>
          </w:tcPr>
          <w:p w:rsidR="00F74C1B" w:rsidRPr="00EC28A3" w:rsidRDefault="00F74C1B" w:rsidP="00AA184A">
            <w:pPr>
              <w:jc w:val="center"/>
              <w:rPr>
                <w:rFonts w:ascii="PT Astra Serif" w:hAnsi="PT Astra Serif" w:cs="Times New Roman"/>
                <w:sz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F74C1B" w:rsidTr="00650BAA">
        <w:tc>
          <w:tcPr>
            <w:tcW w:w="576" w:type="dxa"/>
          </w:tcPr>
          <w:p w:rsidR="00F74C1B" w:rsidRDefault="00F74C1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6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F74C1B" w:rsidRDefault="00F74C1B" w:rsidP="008C0E30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Развитие корпоративной культуры:</w:t>
            </w:r>
          </w:p>
          <w:p w:rsidR="00F74C1B" w:rsidRDefault="00F74C1B" w:rsidP="008C0E30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- конкурсы среди сотрудников Учреждения на звание лучшего работника месяца, квартала, года;</w:t>
            </w:r>
          </w:p>
          <w:p w:rsidR="00F74C1B" w:rsidRDefault="00F74C1B" w:rsidP="008C0E30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- </w:t>
            </w:r>
            <w:proofErr w:type="gramStart"/>
            <w:r>
              <w:rPr>
                <w:rFonts w:ascii="PT Astra Serif" w:hAnsi="PT Astra Serif" w:cs="Times New Roman"/>
                <w:sz w:val="24"/>
              </w:rPr>
              <w:t>корпоративное</w:t>
            </w:r>
            <w:proofErr w:type="gramEnd"/>
            <w:r>
              <w:rPr>
                <w:rFonts w:ascii="PT Astra Serif" w:hAnsi="PT Astra Serif" w:cs="Times New Roman"/>
                <w:sz w:val="24"/>
              </w:rPr>
              <w:t xml:space="preserve"> СМИ;</w:t>
            </w:r>
          </w:p>
          <w:p w:rsidR="00F74C1B" w:rsidRDefault="00F74C1B" w:rsidP="008C0E30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- корпоративные праздники, поздравления.</w:t>
            </w:r>
          </w:p>
        </w:tc>
        <w:tc>
          <w:tcPr>
            <w:tcW w:w="1887" w:type="dxa"/>
          </w:tcPr>
          <w:p w:rsidR="00F74C1B" w:rsidRDefault="00F74C1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1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AA184A">
              <w:rPr>
                <w:rFonts w:ascii="PT Astra Serif" w:hAnsi="PT Astra Serif" w:cs="Times New Roman"/>
                <w:sz w:val="24"/>
              </w:rPr>
              <w:t>3</w:t>
            </w:r>
            <w:r w:rsidR="007D7C2F">
              <w:rPr>
                <w:rFonts w:ascii="PT Astra Serif" w:hAnsi="PT Astra Serif" w:cs="Times New Roman"/>
                <w:sz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</w:rPr>
              <w:t>гг.</w:t>
            </w:r>
          </w:p>
        </w:tc>
        <w:tc>
          <w:tcPr>
            <w:tcW w:w="1923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  <w:tr w:rsidR="00F74C1B" w:rsidTr="00650BAA">
        <w:tc>
          <w:tcPr>
            <w:tcW w:w="576" w:type="dxa"/>
          </w:tcPr>
          <w:p w:rsidR="00F74C1B" w:rsidRDefault="00F74C1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7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F74C1B" w:rsidRDefault="00F74C1B" w:rsidP="00914241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Оптимизация и автоматизация отдельных функций специалистов</w:t>
            </w:r>
          </w:p>
        </w:tc>
        <w:tc>
          <w:tcPr>
            <w:tcW w:w="1887" w:type="dxa"/>
          </w:tcPr>
          <w:p w:rsidR="00F74C1B" w:rsidRDefault="00F74C1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AA184A">
              <w:rPr>
                <w:rFonts w:ascii="PT Astra Serif" w:hAnsi="PT Astra Serif" w:cs="Times New Roman"/>
                <w:sz w:val="24"/>
              </w:rPr>
              <w:t>1</w:t>
            </w:r>
            <w:r w:rsidR="006A13C7">
              <w:rPr>
                <w:rFonts w:ascii="PT Astra Serif" w:hAnsi="PT Astra Serif" w:cs="Times New Roman"/>
                <w:sz w:val="24"/>
              </w:rPr>
              <w:t>-2023</w:t>
            </w:r>
            <w:r>
              <w:rPr>
                <w:rFonts w:ascii="PT Astra Serif" w:hAnsi="PT Astra Serif" w:cs="Times New Roman"/>
                <w:sz w:val="24"/>
              </w:rPr>
              <w:t xml:space="preserve"> </w:t>
            </w:r>
            <w:r w:rsidR="006A13C7">
              <w:rPr>
                <w:rFonts w:ascii="PT Astra Serif" w:hAnsi="PT Astra Serif" w:cs="Times New Roman"/>
                <w:sz w:val="24"/>
              </w:rPr>
              <w:t>г</w:t>
            </w:r>
            <w:r>
              <w:rPr>
                <w:rFonts w:ascii="PT Astra Serif" w:hAnsi="PT Astra Serif" w:cs="Times New Roman"/>
                <w:sz w:val="24"/>
              </w:rPr>
              <w:t>г</w:t>
            </w:r>
            <w:r w:rsidR="007D7C2F"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1923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Ахтырский А.Ю.</w:t>
            </w:r>
          </w:p>
        </w:tc>
      </w:tr>
      <w:tr w:rsidR="00F74C1B" w:rsidTr="00650BAA">
        <w:tc>
          <w:tcPr>
            <w:tcW w:w="576" w:type="dxa"/>
          </w:tcPr>
          <w:p w:rsidR="00F74C1B" w:rsidRDefault="00F74C1B" w:rsidP="009A18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3.</w:t>
            </w:r>
            <w:r w:rsidR="009A181D">
              <w:rPr>
                <w:rFonts w:ascii="PT Astra Serif" w:hAnsi="PT Astra Serif" w:cs="Times New Roman"/>
                <w:sz w:val="24"/>
              </w:rPr>
              <w:t>8</w:t>
            </w:r>
            <w:r>
              <w:rPr>
                <w:rFonts w:ascii="PT Astra Serif" w:hAnsi="PT Astra Serif" w:cs="Times New Roman"/>
                <w:sz w:val="24"/>
              </w:rPr>
              <w:t>.</w:t>
            </w:r>
          </w:p>
        </w:tc>
        <w:tc>
          <w:tcPr>
            <w:tcW w:w="5186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Разработка и внедрение системы электронного документооборота «Электронное личное дело»</w:t>
            </w:r>
          </w:p>
        </w:tc>
        <w:tc>
          <w:tcPr>
            <w:tcW w:w="1887" w:type="dxa"/>
          </w:tcPr>
          <w:p w:rsidR="00F74C1B" w:rsidRDefault="00F74C1B" w:rsidP="00AA184A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2021</w:t>
            </w:r>
            <w:r w:rsidR="00AA184A">
              <w:rPr>
                <w:rFonts w:ascii="PT Astra Serif" w:hAnsi="PT Astra Serif" w:cs="Times New Roman"/>
                <w:sz w:val="24"/>
              </w:rPr>
              <w:t>-2022 гг.</w:t>
            </w:r>
          </w:p>
        </w:tc>
        <w:tc>
          <w:tcPr>
            <w:tcW w:w="1923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Ахтырский А.Ю.</w:t>
            </w:r>
          </w:p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Куценко И.С.</w:t>
            </w:r>
          </w:p>
          <w:p w:rsidR="00EE7902" w:rsidRDefault="00EE7902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</w:p>
        </w:tc>
      </w:tr>
      <w:tr w:rsidR="00F74C1B" w:rsidTr="00650BAA">
        <w:tc>
          <w:tcPr>
            <w:tcW w:w="576" w:type="dxa"/>
          </w:tcPr>
          <w:p w:rsidR="00F74C1B" w:rsidRPr="009C04C5" w:rsidRDefault="00F74C1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9C04C5">
              <w:rPr>
                <w:rFonts w:ascii="PT Astra Serif" w:hAnsi="PT Astra Serif" w:cs="Times New Roman"/>
                <w:b/>
                <w:sz w:val="24"/>
              </w:rPr>
              <w:t>4.</w:t>
            </w:r>
          </w:p>
        </w:tc>
        <w:tc>
          <w:tcPr>
            <w:tcW w:w="8996" w:type="dxa"/>
            <w:gridSpan w:val="3"/>
          </w:tcPr>
          <w:p w:rsidR="00F74C1B" w:rsidRPr="009C04C5" w:rsidRDefault="00F74C1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9C04C5">
              <w:rPr>
                <w:rFonts w:ascii="PT Astra Serif" w:hAnsi="PT Astra Serif" w:cs="Times New Roman"/>
                <w:b/>
                <w:sz w:val="24"/>
              </w:rPr>
              <w:t>Повышение уровня межведомственного взаимодействия</w:t>
            </w:r>
          </w:p>
          <w:p w:rsidR="00F74C1B" w:rsidRPr="009C04C5" w:rsidRDefault="00F74C1B" w:rsidP="00650BAA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F74C1B" w:rsidTr="00650BAA">
        <w:tc>
          <w:tcPr>
            <w:tcW w:w="576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4.1.</w:t>
            </w:r>
          </w:p>
        </w:tc>
        <w:tc>
          <w:tcPr>
            <w:tcW w:w="5186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Организация дискуссионных площадок, дней открытых дверей, площадок по обмену опытом</w:t>
            </w:r>
            <w:r w:rsidR="00C23A7B">
              <w:rPr>
                <w:rFonts w:ascii="PT Astra Serif" w:hAnsi="PT Astra Serif" w:cs="Times New Roman"/>
                <w:sz w:val="24"/>
              </w:rPr>
              <w:t xml:space="preserve">, реализация совместных проектов </w:t>
            </w:r>
          </w:p>
        </w:tc>
        <w:tc>
          <w:tcPr>
            <w:tcW w:w="1887" w:type="dxa"/>
          </w:tcPr>
          <w:p w:rsidR="00F74C1B" w:rsidRDefault="00F74C1B" w:rsidP="00312030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312030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A2609D">
              <w:rPr>
                <w:rFonts w:ascii="PT Astra Serif" w:hAnsi="PT Astra Serif" w:cs="Times New Roman"/>
                <w:sz w:val="24"/>
              </w:rPr>
              <w:t xml:space="preserve">3 </w:t>
            </w:r>
            <w:r>
              <w:rPr>
                <w:rFonts w:ascii="PT Astra Serif" w:hAnsi="PT Astra Serif" w:cs="Times New Roman"/>
                <w:sz w:val="24"/>
              </w:rPr>
              <w:t>гг.</w:t>
            </w:r>
          </w:p>
        </w:tc>
        <w:tc>
          <w:tcPr>
            <w:tcW w:w="1923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F74C1B" w:rsidRDefault="00F74C1B" w:rsidP="002652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  <w:p w:rsidR="00F74C1B" w:rsidRDefault="00F74C1B" w:rsidP="002652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Е.Ю.</w:t>
            </w:r>
          </w:p>
          <w:p w:rsidR="00F74C1B" w:rsidRDefault="00F74C1B" w:rsidP="002652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F74C1B" w:rsidRDefault="00F74C1B" w:rsidP="002652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F74C1B" w:rsidRDefault="00F74C1B" w:rsidP="0026521D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F74C1B" w:rsidTr="00650BAA">
        <w:tc>
          <w:tcPr>
            <w:tcW w:w="576" w:type="dxa"/>
          </w:tcPr>
          <w:p w:rsidR="00F74C1B" w:rsidRPr="009C04C5" w:rsidRDefault="00F74C1B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 w:rsidRPr="009C04C5">
              <w:rPr>
                <w:rFonts w:ascii="PT Astra Serif" w:hAnsi="PT Astra Serif" w:cs="Times New Roman"/>
                <w:b/>
                <w:sz w:val="24"/>
              </w:rPr>
              <w:t>5.</w:t>
            </w:r>
          </w:p>
        </w:tc>
        <w:tc>
          <w:tcPr>
            <w:tcW w:w="8996" w:type="dxa"/>
            <w:gridSpan w:val="3"/>
          </w:tcPr>
          <w:p w:rsidR="00F74C1B" w:rsidRPr="009C04C5" w:rsidRDefault="006264BC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ascii="PT Astra Serif" w:hAnsi="PT Astra Serif" w:cs="Times New Roman"/>
                <w:b/>
                <w:sz w:val="24"/>
              </w:rPr>
              <w:t>Укрепление материально-технической базы Учреждения</w:t>
            </w:r>
          </w:p>
          <w:p w:rsidR="00F74C1B" w:rsidRPr="009C04C5" w:rsidRDefault="00F74C1B" w:rsidP="00CB5472">
            <w:pPr>
              <w:jc w:val="both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F74C1B" w:rsidTr="00650BAA">
        <w:tc>
          <w:tcPr>
            <w:tcW w:w="576" w:type="dxa"/>
          </w:tcPr>
          <w:p w:rsidR="00F74C1B" w:rsidRPr="00D24EAB" w:rsidRDefault="00F74C1B" w:rsidP="00D24EAB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5.1.</w:t>
            </w:r>
          </w:p>
        </w:tc>
        <w:tc>
          <w:tcPr>
            <w:tcW w:w="5186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Участие Учреждения в конкурсах социальных проектов, грантах </w:t>
            </w:r>
          </w:p>
        </w:tc>
        <w:tc>
          <w:tcPr>
            <w:tcW w:w="1887" w:type="dxa"/>
          </w:tcPr>
          <w:p w:rsidR="00F74C1B" w:rsidRDefault="00F74C1B" w:rsidP="009F3143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9F3143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6264BC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 xml:space="preserve"> гг.</w:t>
            </w:r>
          </w:p>
        </w:tc>
        <w:tc>
          <w:tcPr>
            <w:tcW w:w="1923" w:type="dxa"/>
          </w:tcPr>
          <w:p w:rsidR="00F74C1B" w:rsidRDefault="00F74C1B" w:rsidP="00314B11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Е.Ю.</w:t>
            </w:r>
          </w:p>
          <w:p w:rsidR="00F74C1B" w:rsidRDefault="00F74C1B" w:rsidP="00314B11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  <w:p w:rsidR="00F74C1B" w:rsidRDefault="00F74C1B" w:rsidP="00314B11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F74C1B" w:rsidRDefault="00F74C1B" w:rsidP="00314B11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Горбунова Т.Е.</w:t>
            </w:r>
          </w:p>
        </w:tc>
      </w:tr>
      <w:tr w:rsidR="00F74C1B" w:rsidTr="00650BAA">
        <w:tc>
          <w:tcPr>
            <w:tcW w:w="576" w:type="dxa"/>
          </w:tcPr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5.2.</w:t>
            </w:r>
          </w:p>
        </w:tc>
        <w:tc>
          <w:tcPr>
            <w:tcW w:w="5186" w:type="dxa"/>
          </w:tcPr>
          <w:p w:rsidR="00F74C1B" w:rsidRDefault="00F74C1B" w:rsidP="004F44F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 xml:space="preserve">Привлечение </w:t>
            </w:r>
            <w:r w:rsidR="004F44F2">
              <w:rPr>
                <w:rFonts w:ascii="PT Astra Serif" w:hAnsi="PT Astra Serif" w:cs="Times New Roman"/>
                <w:sz w:val="24"/>
              </w:rPr>
              <w:t>социально ориентированных некоммерческих и негосударственных организаций</w:t>
            </w:r>
            <w:r>
              <w:rPr>
                <w:rFonts w:ascii="PT Astra Serif" w:hAnsi="PT Astra Serif" w:cs="Times New Roman"/>
                <w:sz w:val="24"/>
              </w:rPr>
              <w:t xml:space="preserve">, </w:t>
            </w:r>
            <w:r w:rsidR="004F44F2">
              <w:rPr>
                <w:rFonts w:ascii="PT Astra Serif" w:hAnsi="PT Astra Serif" w:cs="Times New Roman"/>
                <w:sz w:val="24"/>
              </w:rPr>
              <w:t xml:space="preserve">а также благотворителей и добровольцев, </w:t>
            </w:r>
            <w:r>
              <w:rPr>
                <w:rFonts w:ascii="PT Astra Serif" w:hAnsi="PT Astra Serif" w:cs="Times New Roman"/>
                <w:sz w:val="24"/>
              </w:rPr>
              <w:t>осуществление сотрудничества на постоянной основе</w:t>
            </w:r>
          </w:p>
        </w:tc>
        <w:tc>
          <w:tcPr>
            <w:tcW w:w="1887" w:type="dxa"/>
          </w:tcPr>
          <w:p w:rsidR="00F74C1B" w:rsidRDefault="00F74C1B" w:rsidP="009F3143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9F3143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</w:t>
            </w:r>
            <w:r w:rsidR="006264BC">
              <w:rPr>
                <w:rFonts w:ascii="PT Astra Serif" w:hAnsi="PT Astra Serif" w:cs="Times New Roman"/>
                <w:sz w:val="24"/>
              </w:rPr>
              <w:t>3</w:t>
            </w:r>
            <w:r>
              <w:rPr>
                <w:rFonts w:ascii="PT Astra Serif" w:hAnsi="PT Astra Serif" w:cs="Times New Roman"/>
                <w:sz w:val="24"/>
              </w:rPr>
              <w:t xml:space="preserve"> гг.</w:t>
            </w:r>
          </w:p>
        </w:tc>
        <w:tc>
          <w:tcPr>
            <w:tcW w:w="1923" w:type="dxa"/>
          </w:tcPr>
          <w:p w:rsidR="00051B0C" w:rsidRDefault="00051B0C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F74C1B" w:rsidRDefault="00F74C1B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Шарафутдинова Е.И.</w:t>
            </w:r>
          </w:p>
          <w:p w:rsidR="00F74C1B" w:rsidRDefault="00F74C1B" w:rsidP="00BA4D4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Егорова Е.Ю.</w:t>
            </w:r>
          </w:p>
          <w:p w:rsidR="00051B0C" w:rsidRDefault="00051B0C" w:rsidP="00BA4D4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Григорьев Р.Л.</w:t>
            </w:r>
          </w:p>
          <w:p w:rsidR="00051B0C" w:rsidRDefault="00051B0C" w:rsidP="00BA4D49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Ведерникова И.В.</w:t>
            </w:r>
          </w:p>
        </w:tc>
      </w:tr>
      <w:tr w:rsidR="00051B0C" w:rsidTr="00650BAA">
        <w:tc>
          <w:tcPr>
            <w:tcW w:w="576" w:type="dxa"/>
          </w:tcPr>
          <w:p w:rsidR="00051B0C" w:rsidRDefault="00051B0C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5.3.</w:t>
            </w:r>
          </w:p>
        </w:tc>
        <w:tc>
          <w:tcPr>
            <w:tcW w:w="5186" w:type="dxa"/>
          </w:tcPr>
          <w:p w:rsidR="00051B0C" w:rsidRDefault="009C1B85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Развитие деятельности Попечительского совета Учреждения</w:t>
            </w:r>
          </w:p>
        </w:tc>
        <w:tc>
          <w:tcPr>
            <w:tcW w:w="1887" w:type="dxa"/>
          </w:tcPr>
          <w:p w:rsidR="00051B0C" w:rsidRDefault="004F17B0" w:rsidP="009F3143">
            <w:pPr>
              <w:jc w:val="center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202</w:t>
            </w:r>
            <w:r w:rsidR="009F3143">
              <w:rPr>
                <w:rFonts w:ascii="PT Astra Serif" w:hAnsi="PT Astra Serif" w:cs="Times New Roman"/>
                <w:sz w:val="24"/>
              </w:rPr>
              <w:t>2</w:t>
            </w:r>
            <w:r>
              <w:rPr>
                <w:rFonts w:ascii="PT Astra Serif" w:hAnsi="PT Astra Serif" w:cs="Times New Roman"/>
                <w:sz w:val="24"/>
              </w:rPr>
              <w:t>-2023 гг.</w:t>
            </w:r>
          </w:p>
        </w:tc>
        <w:tc>
          <w:tcPr>
            <w:tcW w:w="1923" w:type="dxa"/>
          </w:tcPr>
          <w:p w:rsidR="00051B0C" w:rsidRDefault="004F17B0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Яр С.А.</w:t>
            </w:r>
          </w:p>
          <w:p w:rsidR="004F17B0" w:rsidRDefault="004F17B0" w:rsidP="00CB5472">
            <w:pPr>
              <w:jc w:val="both"/>
              <w:rPr>
                <w:rFonts w:ascii="PT Astra Serif" w:hAnsi="PT Astra Serif" w:cs="Times New Roman"/>
                <w:sz w:val="24"/>
              </w:rPr>
            </w:pPr>
            <w:r>
              <w:rPr>
                <w:rFonts w:ascii="PT Astra Serif" w:hAnsi="PT Astra Serif" w:cs="Times New Roman"/>
                <w:sz w:val="24"/>
              </w:rPr>
              <w:t>Михалева П.Н.</w:t>
            </w:r>
          </w:p>
        </w:tc>
      </w:tr>
    </w:tbl>
    <w:p w:rsidR="002D124E" w:rsidRDefault="00945EDC" w:rsidP="00CB5472">
      <w:pPr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 xml:space="preserve"> </w:t>
      </w:r>
      <w:r w:rsidRPr="00C23A7B">
        <w:rPr>
          <w:rFonts w:ascii="PT Astra Serif" w:hAnsi="PT Astra Serif" w:cs="Times New Roman"/>
          <w:b/>
          <w:sz w:val="24"/>
        </w:rPr>
        <w:t>Ожидаемые результаты</w:t>
      </w:r>
      <w:r>
        <w:rPr>
          <w:rFonts w:ascii="PT Astra Serif" w:hAnsi="PT Astra Serif" w:cs="Times New Roman"/>
          <w:sz w:val="24"/>
        </w:rPr>
        <w:t>:</w:t>
      </w:r>
    </w:p>
    <w:p w:rsidR="00945EDC" w:rsidRDefault="00945EDC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удовлетворенность получателей социальных услуг качеством их предоставления – 100%;</w:t>
      </w:r>
    </w:p>
    <w:p w:rsidR="00945EDC" w:rsidRDefault="00945EDC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увеличение объема социальных услуг, предоставляемых различным категориям граждан</w:t>
      </w:r>
      <w:r w:rsidR="009A1F2C">
        <w:rPr>
          <w:rFonts w:ascii="PT Astra Serif" w:hAnsi="PT Astra Serif" w:cs="Times New Roman"/>
          <w:sz w:val="24"/>
        </w:rPr>
        <w:t xml:space="preserve"> (в том числе </w:t>
      </w:r>
      <w:r w:rsidR="00314F23">
        <w:rPr>
          <w:rFonts w:ascii="PT Astra Serif" w:hAnsi="PT Astra Serif" w:cs="Times New Roman"/>
          <w:sz w:val="24"/>
        </w:rPr>
        <w:t>на платной основе</w:t>
      </w:r>
      <w:r w:rsidR="009A1F2C">
        <w:rPr>
          <w:rFonts w:ascii="PT Astra Serif" w:hAnsi="PT Astra Serif" w:cs="Times New Roman"/>
          <w:sz w:val="24"/>
        </w:rPr>
        <w:t>)– 50%</w:t>
      </w:r>
      <w:r>
        <w:rPr>
          <w:rFonts w:ascii="PT Astra Serif" w:hAnsi="PT Astra Serif" w:cs="Times New Roman"/>
          <w:sz w:val="24"/>
        </w:rPr>
        <w:t>;</w:t>
      </w:r>
    </w:p>
    <w:p w:rsidR="00EC50A2" w:rsidRDefault="00EC50A2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увеличение охвата социальным обслуживанием детей-инвалидов и детей с ОВЗ на 70%;</w:t>
      </w:r>
    </w:p>
    <w:p w:rsidR="00945EDC" w:rsidRDefault="00945EDC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lastRenderedPageBreak/>
        <w:t xml:space="preserve">- </w:t>
      </w:r>
      <w:r w:rsidR="00363E35">
        <w:rPr>
          <w:rFonts w:ascii="PT Astra Serif" w:hAnsi="PT Astra Serif" w:cs="Times New Roman"/>
          <w:sz w:val="24"/>
        </w:rPr>
        <w:t>создание условий для обеспечения доступности инвалидов и маломобильных групп – 100%;</w:t>
      </w:r>
    </w:p>
    <w:p w:rsidR="00EC50A2" w:rsidRDefault="00363E35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укрепление материально-технической базы Учреждения;</w:t>
      </w:r>
    </w:p>
    <w:p w:rsidR="00363E35" w:rsidRDefault="00363E35" w:rsidP="00EE23F9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повышение рейтинга результативности деятельности Учреждения;</w:t>
      </w:r>
    </w:p>
    <w:p w:rsidR="00F56134" w:rsidRPr="00CB5472" w:rsidRDefault="00363E35" w:rsidP="002D0544">
      <w:pPr>
        <w:spacing w:line="240" w:lineRule="auto"/>
        <w:jc w:val="both"/>
        <w:rPr>
          <w:rFonts w:ascii="PT Astra Serif" w:hAnsi="PT Astra Serif" w:cs="Times New Roman"/>
          <w:sz w:val="24"/>
        </w:rPr>
      </w:pPr>
      <w:r>
        <w:rPr>
          <w:rFonts w:ascii="PT Astra Serif" w:hAnsi="PT Astra Serif" w:cs="Times New Roman"/>
          <w:sz w:val="24"/>
        </w:rPr>
        <w:t>- повышение кадрового потенциала</w:t>
      </w:r>
      <w:r w:rsidR="00C4494A">
        <w:rPr>
          <w:rFonts w:ascii="PT Astra Serif" w:hAnsi="PT Astra Serif" w:cs="Times New Roman"/>
          <w:sz w:val="24"/>
        </w:rPr>
        <w:t>.</w:t>
      </w:r>
    </w:p>
    <w:sectPr w:rsidR="00F56134" w:rsidRPr="00CB5472" w:rsidSect="006B1B86">
      <w:footerReference w:type="default" r:id="rId9"/>
      <w:pgSz w:w="11906" w:h="16838"/>
      <w:pgMar w:top="1134" w:right="849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F7B" w:rsidRDefault="00390F7B" w:rsidP="0034639E">
      <w:pPr>
        <w:spacing w:after="0" w:line="240" w:lineRule="auto"/>
      </w:pPr>
      <w:r>
        <w:separator/>
      </w:r>
    </w:p>
  </w:endnote>
  <w:endnote w:type="continuationSeparator" w:id="0">
    <w:p w:rsidR="00390F7B" w:rsidRDefault="00390F7B" w:rsidP="0034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41556"/>
      <w:docPartObj>
        <w:docPartGallery w:val="Page Numbers (Bottom of Page)"/>
        <w:docPartUnique/>
      </w:docPartObj>
    </w:sdtPr>
    <w:sdtContent>
      <w:p w:rsidR="008F31EC" w:rsidRDefault="008F31EC">
        <w:pPr>
          <w:pStyle w:val="af"/>
          <w:jc w:val="center"/>
        </w:pPr>
        <w:fldSimple w:instr="PAGE   \* MERGEFORMAT">
          <w:r w:rsidR="00AB590A">
            <w:rPr>
              <w:noProof/>
            </w:rPr>
            <w:t>4</w:t>
          </w:r>
        </w:fldSimple>
      </w:p>
    </w:sdtContent>
  </w:sdt>
  <w:p w:rsidR="008F31EC" w:rsidRDefault="008F31E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F7B" w:rsidRDefault="00390F7B" w:rsidP="0034639E">
      <w:pPr>
        <w:spacing w:after="0" w:line="240" w:lineRule="auto"/>
      </w:pPr>
      <w:r>
        <w:separator/>
      </w:r>
    </w:p>
  </w:footnote>
  <w:footnote w:type="continuationSeparator" w:id="0">
    <w:p w:rsidR="00390F7B" w:rsidRDefault="00390F7B" w:rsidP="00346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>
    <w:nsid w:val="02E40BA1"/>
    <w:multiLevelType w:val="hybridMultilevel"/>
    <w:tmpl w:val="2BF016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2ED7919"/>
    <w:multiLevelType w:val="hybridMultilevel"/>
    <w:tmpl w:val="7E96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43F0FE6"/>
    <w:multiLevelType w:val="hybridMultilevel"/>
    <w:tmpl w:val="C0A4F9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34398"/>
    <w:multiLevelType w:val="hybridMultilevel"/>
    <w:tmpl w:val="21BCA1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E75DCE"/>
    <w:multiLevelType w:val="hybridMultilevel"/>
    <w:tmpl w:val="F33C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EB7AAC"/>
    <w:multiLevelType w:val="hybridMultilevel"/>
    <w:tmpl w:val="E11C9016"/>
    <w:lvl w:ilvl="0" w:tplc="D1A8BF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55211B"/>
    <w:multiLevelType w:val="hybridMultilevel"/>
    <w:tmpl w:val="EAB01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225AF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>
    <w:nsid w:val="1A2A6F3C"/>
    <w:multiLevelType w:val="hybridMultilevel"/>
    <w:tmpl w:val="573C0B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D8C3134"/>
    <w:multiLevelType w:val="multilevel"/>
    <w:tmpl w:val="34E0D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DF0389F"/>
    <w:multiLevelType w:val="hybridMultilevel"/>
    <w:tmpl w:val="7E96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F8481A"/>
    <w:multiLevelType w:val="hybridMultilevel"/>
    <w:tmpl w:val="EAB011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FB3974"/>
    <w:multiLevelType w:val="hybridMultilevel"/>
    <w:tmpl w:val="E5A8EF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5A278B6"/>
    <w:multiLevelType w:val="hybridMultilevel"/>
    <w:tmpl w:val="916A26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CC1608"/>
    <w:multiLevelType w:val="hybridMultilevel"/>
    <w:tmpl w:val="9E361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AA77394"/>
    <w:multiLevelType w:val="hybridMultilevel"/>
    <w:tmpl w:val="E31686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B081946"/>
    <w:multiLevelType w:val="hybridMultilevel"/>
    <w:tmpl w:val="97B6D0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B6C199E"/>
    <w:multiLevelType w:val="hybridMultilevel"/>
    <w:tmpl w:val="CB1EF7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CB02A9E"/>
    <w:multiLevelType w:val="hybridMultilevel"/>
    <w:tmpl w:val="727EAA5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0A85E97"/>
    <w:multiLevelType w:val="hybridMultilevel"/>
    <w:tmpl w:val="EEEEA2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E548B4"/>
    <w:multiLevelType w:val="multilevel"/>
    <w:tmpl w:val="27AC5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334D44AC"/>
    <w:multiLevelType w:val="hybridMultilevel"/>
    <w:tmpl w:val="A35CB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9017D8"/>
    <w:multiLevelType w:val="hybridMultilevel"/>
    <w:tmpl w:val="AE4E8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F26996"/>
    <w:multiLevelType w:val="hybridMultilevel"/>
    <w:tmpl w:val="6F44EB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014780C"/>
    <w:multiLevelType w:val="hybridMultilevel"/>
    <w:tmpl w:val="EEEEA2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4755C7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>
    <w:nsid w:val="46823F1C"/>
    <w:multiLevelType w:val="hybridMultilevel"/>
    <w:tmpl w:val="A1025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886778F"/>
    <w:multiLevelType w:val="hybridMultilevel"/>
    <w:tmpl w:val="C0CCE50C"/>
    <w:lvl w:ilvl="0" w:tplc="5D7844EE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488B4E7A"/>
    <w:multiLevelType w:val="hybridMultilevel"/>
    <w:tmpl w:val="B1544F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9F756D8"/>
    <w:multiLevelType w:val="hybridMultilevel"/>
    <w:tmpl w:val="D29EA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A33393B"/>
    <w:multiLevelType w:val="hybridMultilevel"/>
    <w:tmpl w:val="F7727D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4B732FF6"/>
    <w:multiLevelType w:val="hybridMultilevel"/>
    <w:tmpl w:val="A6C2E7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C244C93"/>
    <w:multiLevelType w:val="hybridMultilevel"/>
    <w:tmpl w:val="998074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F18215D"/>
    <w:multiLevelType w:val="hybridMultilevel"/>
    <w:tmpl w:val="984E6A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FCB56C4"/>
    <w:multiLevelType w:val="hybridMultilevel"/>
    <w:tmpl w:val="B77CAD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51FD1300"/>
    <w:multiLevelType w:val="multilevel"/>
    <w:tmpl w:val="01F43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548A66F0"/>
    <w:multiLevelType w:val="hybridMultilevel"/>
    <w:tmpl w:val="4E3A58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51D05BC"/>
    <w:multiLevelType w:val="hybridMultilevel"/>
    <w:tmpl w:val="5F8A8458"/>
    <w:lvl w:ilvl="0" w:tplc="DBA83ED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>
    <w:nsid w:val="57576FD3"/>
    <w:multiLevelType w:val="hybridMultilevel"/>
    <w:tmpl w:val="64048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7A553F"/>
    <w:multiLevelType w:val="hybridMultilevel"/>
    <w:tmpl w:val="A1025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5A041766"/>
    <w:multiLevelType w:val="hybridMultilevel"/>
    <w:tmpl w:val="A1025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5B0769FC"/>
    <w:multiLevelType w:val="multilevel"/>
    <w:tmpl w:val="42369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9">
    <w:nsid w:val="677A7B92"/>
    <w:multiLevelType w:val="hybridMultilevel"/>
    <w:tmpl w:val="5054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026CEB"/>
    <w:multiLevelType w:val="hybridMultilevel"/>
    <w:tmpl w:val="984E6A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6E045C6B"/>
    <w:multiLevelType w:val="hybridMultilevel"/>
    <w:tmpl w:val="998074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6FC76C8D"/>
    <w:multiLevelType w:val="hybridMultilevel"/>
    <w:tmpl w:val="F7727D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438481E"/>
    <w:multiLevelType w:val="hybridMultilevel"/>
    <w:tmpl w:val="BA20CC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4DB4BDB"/>
    <w:multiLevelType w:val="hybridMultilevel"/>
    <w:tmpl w:val="7E96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7972280"/>
    <w:multiLevelType w:val="hybridMultilevel"/>
    <w:tmpl w:val="D318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883EFA"/>
    <w:multiLevelType w:val="hybridMultilevel"/>
    <w:tmpl w:val="521A45EE"/>
    <w:lvl w:ilvl="0" w:tplc="F98287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33CC"/>
        <w:sz w:val="3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CDF5210"/>
    <w:multiLevelType w:val="hybridMultilevel"/>
    <w:tmpl w:val="0E7643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53"/>
  </w:num>
  <w:num w:numId="5">
    <w:abstractNumId w:val="25"/>
  </w:num>
  <w:num w:numId="6">
    <w:abstractNumId w:val="42"/>
  </w:num>
  <w:num w:numId="7">
    <w:abstractNumId w:val="2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23"/>
  </w:num>
  <w:num w:numId="15">
    <w:abstractNumId w:val="13"/>
  </w:num>
  <w:num w:numId="16">
    <w:abstractNumId w:val="18"/>
  </w:num>
  <w:num w:numId="17">
    <w:abstractNumId w:val="28"/>
  </w:num>
  <w:num w:numId="18">
    <w:abstractNumId w:val="26"/>
  </w:num>
  <w:num w:numId="19">
    <w:abstractNumId w:val="31"/>
  </w:num>
  <w:num w:numId="20">
    <w:abstractNumId w:val="22"/>
  </w:num>
  <w:num w:numId="21">
    <w:abstractNumId w:val="34"/>
  </w:num>
  <w:num w:numId="22">
    <w:abstractNumId w:val="12"/>
  </w:num>
  <w:num w:numId="23">
    <w:abstractNumId w:val="41"/>
  </w:num>
  <w:num w:numId="24">
    <w:abstractNumId w:val="35"/>
  </w:num>
  <w:num w:numId="25">
    <w:abstractNumId w:val="15"/>
  </w:num>
  <w:num w:numId="26">
    <w:abstractNumId w:val="36"/>
  </w:num>
  <w:num w:numId="27">
    <w:abstractNumId w:val="37"/>
  </w:num>
  <w:num w:numId="28">
    <w:abstractNumId w:val="52"/>
  </w:num>
  <w:num w:numId="29">
    <w:abstractNumId w:val="51"/>
  </w:num>
  <w:num w:numId="30">
    <w:abstractNumId w:val="39"/>
  </w:num>
  <w:num w:numId="31">
    <w:abstractNumId w:val="45"/>
  </w:num>
  <w:num w:numId="32">
    <w:abstractNumId w:val="19"/>
  </w:num>
  <w:num w:numId="33">
    <w:abstractNumId w:val="33"/>
  </w:num>
  <w:num w:numId="34">
    <w:abstractNumId w:val="21"/>
  </w:num>
  <w:num w:numId="35">
    <w:abstractNumId w:val="10"/>
  </w:num>
  <w:num w:numId="36">
    <w:abstractNumId w:val="24"/>
  </w:num>
  <w:num w:numId="37">
    <w:abstractNumId w:val="30"/>
  </w:num>
  <w:num w:numId="38">
    <w:abstractNumId w:val="20"/>
  </w:num>
  <w:num w:numId="39">
    <w:abstractNumId w:val="8"/>
  </w:num>
  <w:num w:numId="40">
    <w:abstractNumId w:val="50"/>
  </w:num>
  <w:num w:numId="41">
    <w:abstractNumId w:val="46"/>
  </w:num>
  <w:num w:numId="42">
    <w:abstractNumId w:val="17"/>
  </w:num>
  <w:num w:numId="43">
    <w:abstractNumId w:val="7"/>
  </w:num>
  <w:num w:numId="44">
    <w:abstractNumId w:val="54"/>
  </w:num>
  <w:num w:numId="45">
    <w:abstractNumId w:val="47"/>
  </w:num>
  <w:num w:numId="46">
    <w:abstractNumId w:val="43"/>
  </w:num>
  <w:num w:numId="47">
    <w:abstractNumId w:val="40"/>
  </w:num>
  <w:num w:numId="48">
    <w:abstractNumId w:val="32"/>
  </w:num>
  <w:num w:numId="49">
    <w:abstractNumId w:val="55"/>
  </w:num>
  <w:num w:numId="50">
    <w:abstractNumId w:val="44"/>
  </w:num>
  <w:num w:numId="51">
    <w:abstractNumId w:val="49"/>
  </w:num>
  <w:num w:numId="52">
    <w:abstractNumId w:val="48"/>
  </w:num>
  <w:num w:numId="53">
    <w:abstractNumId w:val="27"/>
  </w:num>
  <w:num w:numId="54">
    <w:abstractNumId w:val="56"/>
  </w:num>
  <w:num w:numId="55">
    <w:abstractNumId w:val="11"/>
  </w:num>
  <w:num w:numId="56">
    <w:abstractNumId w:val="38"/>
  </w:num>
  <w:num w:numId="57">
    <w:abstractNumId w:val="57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257"/>
    <w:rsid w:val="000029E9"/>
    <w:rsid w:val="00007768"/>
    <w:rsid w:val="0001339C"/>
    <w:rsid w:val="00014260"/>
    <w:rsid w:val="000148D3"/>
    <w:rsid w:val="00015D66"/>
    <w:rsid w:val="00016BB7"/>
    <w:rsid w:val="00017708"/>
    <w:rsid w:val="00017E2A"/>
    <w:rsid w:val="000231DD"/>
    <w:rsid w:val="000255D1"/>
    <w:rsid w:val="00026F63"/>
    <w:rsid w:val="00027141"/>
    <w:rsid w:val="00027B5A"/>
    <w:rsid w:val="00031D7F"/>
    <w:rsid w:val="00033A89"/>
    <w:rsid w:val="0003400B"/>
    <w:rsid w:val="00034E80"/>
    <w:rsid w:val="00037716"/>
    <w:rsid w:val="00037BC8"/>
    <w:rsid w:val="00041FF0"/>
    <w:rsid w:val="000423AD"/>
    <w:rsid w:val="000440E6"/>
    <w:rsid w:val="00050725"/>
    <w:rsid w:val="00051B0C"/>
    <w:rsid w:val="00052716"/>
    <w:rsid w:val="000566A6"/>
    <w:rsid w:val="000600BE"/>
    <w:rsid w:val="00065434"/>
    <w:rsid w:val="0007174B"/>
    <w:rsid w:val="0007225C"/>
    <w:rsid w:val="00072A23"/>
    <w:rsid w:val="00074B75"/>
    <w:rsid w:val="000765BE"/>
    <w:rsid w:val="0007740E"/>
    <w:rsid w:val="00081213"/>
    <w:rsid w:val="00081362"/>
    <w:rsid w:val="00081E9A"/>
    <w:rsid w:val="00082280"/>
    <w:rsid w:val="00083029"/>
    <w:rsid w:val="000857CB"/>
    <w:rsid w:val="00086061"/>
    <w:rsid w:val="0009067E"/>
    <w:rsid w:val="000906A4"/>
    <w:rsid w:val="00091C4F"/>
    <w:rsid w:val="0009233E"/>
    <w:rsid w:val="00092C8B"/>
    <w:rsid w:val="0009715E"/>
    <w:rsid w:val="000A07CB"/>
    <w:rsid w:val="000A0DF9"/>
    <w:rsid w:val="000A10ED"/>
    <w:rsid w:val="000A52C0"/>
    <w:rsid w:val="000B03B5"/>
    <w:rsid w:val="000B0CE0"/>
    <w:rsid w:val="000B1EE9"/>
    <w:rsid w:val="000B20ED"/>
    <w:rsid w:val="000B2AE2"/>
    <w:rsid w:val="000B39AB"/>
    <w:rsid w:val="000B66C7"/>
    <w:rsid w:val="000C1BF8"/>
    <w:rsid w:val="000C6D14"/>
    <w:rsid w:val="000D1D57"/>
    <w:rsid w:val="000D24E1"/>
    <w:rsid w:val="000D38DE"/>
    <w:rsid w:val="000D4845"/>
    <w:rsid w:val="000D4E3C"/>
    <w:rsid w:val="000D6EA8"/>
    <w:rsid w:val="000D7220"/>
    <w:rsid w:val="000E382D"/>
    <w:rsid w:val="000E420A"/>
    <w:rsid w:val="000E5184"/>
    <w:rsid w:val="000E7632"/>
    <w:rsid w:val="000F2824"/>
    <w:rsid w:val="000F2C76"/>
    <w:rsid w:val="000F31EE"/>
    <w:rsid w:val="000F39EB"/>
    <w:rsid w:val="000F48D2"/>
    <w:rsid w:val="000F49CF"/>
    <w:rsid w:val="000F6932"/>
    <w:rsid w:val="000F746E"/>
    <w:rsid w:val="000F799C"/>
    <w:rsid w:val="000F7A96"/>
    <w:rsid w:val="00101E34"/>
    <w:rsid w:val="0010270B"/>
    <w:rsid w:val="00102810"/>
    <w:rsid w:val="001029BE"/>
    <w:rsid w:val="001040E6"/>
    <w:rsid w:val="00104EAC"/>
    <w:rsid w:val="00105431"/>
    <w:rsid w:val="0010756E"/>
    <w:rsid w:val="001075DD"/>
    <w:rsid w:val="00110A30"/>
    <w:rsid w:val="001117F0"/>
    <w:rsid w:val="00113441"/>
    <w:rsid w:val="00120748"/>
    <w:rsid w:val="00122260"/>
    <w:rsid w:val="00123015"/>
    <w:rsid w:val="00124A7C"/>
    <w:rsid w:val="001258C7"/>
    <w:rsid w:val="001326B2"/>
    <w:rsid w:val="00134A5E"/>
    <w:rsid w:val="001423B5"/>
    <w:rsid w:val="00142659"/>
    <w:rsid w:val="00142FDB"/>
    <w:rsid w:val="001447FD"/>
    <w:rsid w:val="00144CBE"/>
    <w:rsid w:val="00146041"/>
    <w:rsid w:val="00150B6A"/>
    <w:rsid w:val="001549EC"/>
    <w:rsid w:val="00154DFF"/>
    <w:rsid w:val="00164BB4"/>
    <w:rsid w:val="001658CD"/>
    <w:rsid w:val="001677C6"/>
    <w:rsid w:val="00173169"/>
    <w:rsid w:val="001738A8"/>
    <w:rsid w:val="00175119"/>
    <w:rsid w:val="0017685C"/>
    <w:rsid w:val="00183AC6"/>
    <w:rsid w:val="001867DE"/>
    <w:rsid w:val="00186DB5"/>
    <w:rsid w:val="00192BEC"/>
    <w:rsid w:val="001946FE"/>
    <w:rsid w:val="00195530"/>
    <w:rsid w:val="001A14F9"/>
    <w:rsid w:val="001A36EB"/>
    <w:rsid w:val="001B042B"/>
    <w:rsid w:val="001B0701"/>
    <w:rsid w:val="001B1DF4"/>
    <w:rsid w:val="001B5094"/>
    <w:rsid w:val="001B6AAA"/>
    <w:rsid w:val="001B6C4E"/>
    <w:rsid w:val="001B7D67"/>
    <w:rsid w:val="001C0D28"/>
    <w:rsid w:val="001C0E01"/>
    <w:rsid w:val="001C15E3"/>
    <w:rsid w:val="001C2E0A"/>
    <w:rsid w:val="001C3DDB"/>
    <w:rsid w:val="001C4C1E"/>
    <w:rsid w:val="001D4923"/>
    <w:rsid w:val="001D4F0F"/>
    <w:rsid w:val="001D5E87"/>
    <w:rsid w:val="001D68C7"/>
    <w:rsid w:val="001E11CF"/>
    <w:rsid w:val="001E79BA"/>
    <w:rsid w:val="001F0F5B"/>
    <w:rsid w:val="001F383F"/>
    <w:rsid w:val="001F54D3"/>
    <w:rsid w:val="001F5DF6"/>
    <w:rsid w:val="0020070D"/>
    <w:rsid w:val="00201A34"/>
    <w:rsid w:val="00202224"/>
    <w:rsid w:val="002046F4"/>
    <w:rsid w:val="00204775"/>
    <w:rsid w:val="00206ACB"/>
    <w:rsid w:val="002134AC"/>
    <w:rsid w:val="00213866"/>
    <w:rsid w:val="00217062"/>
    <w:rsid w:val="00217E75"/>
    <w:rsid w:val="00220A1C"/>
    <w:rsid w:val="00220CF3"/>
    <w:rsid w:val="002238B3"/>
    <w:rsid w:val="002277C9"/>
    <w:rsid w:val="00227D5B"/>
    <w:rsid w:val="00232712"/>
    <w:rsid w:val="002340DC"/>
    <w:rsid w:val="002352F5"/>
    <w:rsid w:val="002365C5"/>
    <w:rsid w:val="00240244"/>
    <w:rsid w:val="00240CED"/>
    <w:rsid w:val="00247C91"/>
    <w:rsid w:val="00250C50"/>
    <w:rsid w:val="0025170A"/>
    <w:rsid w:val="002518E1"/>
    <w:rsid w:val="00252BCA"/>
    <w:rsid w:val="00252F49"/>
    <w:rsid w:val="002531BB"/>
    <w:rsid w:val="0025474F"/>
    <w:rsid w:val="002556FF"/>
    <w:rsid w:val="00264FA9"/>
    <w:rsid w:val="0026521D"/>
    <w:rsid w:val="00265752"/>
    <w:rsid w:val="00265B3A"/>
    <w:rsid w:val="002666B1"/>
    <w:rsid w:val="002709E6"/>
    <w:rsid w:val="00270ECA"/>
    <w:rsid w:val="0027111D"/>
    <w:rsid w:val="00274DC9"/>
    <w:rsid w:val="002769BA"/>
    <w:rsid w:val="0027711C"/>
    <w:rsid w:val="00280016"/>
    <w:rsid w:val="0028733B"/>
    <w:rsid w:val="0028758B"/>
    <w:rsid w:val="00292E70"/>
    <w:rsid w:val="002967B5"/>
    <w:rsid w:val="002A65F7"/>
    <w:rsid w:val="002B11F9"/>
    <w:rsid w:val="002B211C"/>
    <w:rsid w:val="002B31C4"/>
    <w:rsid w:val="002B32C0"/>
    <w:rsid w:val="002B3C7F"/>
    <w:rsid w:val="002B66E3"/>
    <w:rsid w:val="002B6DFB"/>
    <w:rsid w:val="002B7934"/>
    <w:rsid w:val="002C2C22"/>
    <w:rsid w:val="002C3240"/>
    <w:rsid w:val="002C7BA2"/>
    <w:rsid w:val="002D0544"/>
    <w:rsid w:val="002D124E"/>
    <w:rsid w:val="002D1711"/>
    <w:rsid w:val="002D594F"/>
    <w:rsid w:val="002D75E5"/>
    <w:rsid w:val="002E0D3E"/>
    <w:rsid w:val="002E12AB"/>
    <w:rsid w:val="002E1719"/>
    <w:rsid w:val="002E4770"/>
    <w:rsid w:val="002E4BB4"/>
    <w:rsid w:val="002E5294"/>
    <w:rsid w:val="002E619D"/>
    <w:rsid w:val="002E6A3B"/>
    <w:rsid w:val="002F03C1"/>
    <w:rsid w:val="002F0C52"/>
    <w:rsid w:val="002F2597"/>
    <w:rsid w:val="002F259B"/>
    <w:rsid w:val="002F3B0B"/>
    <w:rsid w:val="002F434A"/>
    <w:rsid w:val="002F4E0A"/>
    <w:rsid w:val="00301348"/>
    <w:rsid w:val="0030183C"/>
    <w:rsid w:val="00303518"/>
    <w:rsid w:val="0030351E"/>
    <w:rsid w:val="0030356E"/>
    <w:rsid w:val="00304CDD"/>
    <w:rsid w:val="003102B2"/>
    <w:rsid w:val="003118B2"/>
    <w:rsid w:val="00311B1F"/>
    <w:rsid w:val="00312030"/>
    <w:rsid w:val="003122A5"/>
    <w:rsid w:val="00313257"/>
    <w:rsid w:val="00313323"/>
    <w:rsid w:val="003136D9"/>
    <w:rsid w:val="003144DF"/>
    <w:rsid w:val="003146B2"/>
    <w:rsid w:val="00314B11"/>
    <w:rsid w:val="00314F23"/>
    <w:rsid w:val="0031526D"/>
    <w:rsid w:val="003162A4"/>
    <w:rsid w:val="00317CE6"/>
    <w:rsid w:val="00320780"/>
    <w:rsid w:val="003208AE"/>
    <w:rsid w:val="00322611"/>
    <w:rsid w:val="00322DEE"/>
    <w:rsid w:val="00322F12"/>
    <w:rsid w:val="0032375A"/>
    <w:rsid w:val="00324473"/>
    <w:rsid w:val="00326B9B"/>
    <w:rsid w:val="00332692"/>
    <w:rsid w:val="00335989"/>
    <w:rsid w:val="00335D17"/>
    <w:rsid w:val="00337A90"/>
    <w:rsid w:val="00337D0D"/>
    <w:rsid w:val="0034639E"/>
    <w:rsid w:val="00350B7D"/>
    <w:rsid w:val="00350E96"/>
    <w:rsid w:val="00351494"/>
    <w:rsid w:val="0035450A"/>
    <w:rsid w:val="003553D5"/>
    <w:rsid w:val="00355C5F"/>
    <w:rsid w:val="0035627E"/>
    <w:rsid w:val="003605F1"/>
    <w:rsid w:val="00361E7E"/>
    <w:rsid w:val="00362C68"/>
    <w:rsid w:val="00363738"/>
    <w:rsid w:val="00363DB4"/>
    <w:rsid w:val="00363E35"/>
    <w:rsid w:val="00363F6A"/>
    <w:rsid w:val="00365142"/>
    <w:rsid w:val="00366206"/>
    <w:rsid w:val="00367B8C"/>
    <w:rsid w:val="003702EE"/>
    <w:rsid w:val="0037033C"/>
    <w:rsid w:val="00375163"/>
    <w:rsid w:val="00375A8E"/>
    <w:rsid w:val="00381590"/>
    <w:rsid w:val="00385CBB"/>
    <w:rsid w:val="00390F7B"/>
    <w:rsid w:val="00392CD2"/>
    <w:rsid w:val="00393CB3"/>
    <w:rsid w:val="00394D24"/>
    <w:rsid w:val="00394E0B"/>
    <w:rsid w:val="00394EA5"/>
    <w:rsid w:val="003957F8"/>
    <w:rsid w:val="003968F0"/>
    <w:rsid w:val="003A0856"/>
    <w:rsid w:val="003A1E97"/>
    <w:rsid w:val="003A2E1A"/>
    <w:rsid w:val="003A474F"/>
    <w:rsid w:val="003A572A"/>
    <w:rsid w:val="003A6988"/>
    <w:rsid w:val="003B04ED"/>
    <w:rsid w:val="003B1B17"/>
    <w:rsid w:val="003B1D60"/>
    <w:rsid w:val="003B30DD"/>
    <w:rsid w:val="003B3318"/>
    <w:rsid w:val="003B5130"/>
    <w:rsid w:val="003C3668"/>
    <w:rsid w:val="003C437A"/>
    <w:rsid w:val="003C6AB6"/>
    <w:rsid w:val="003C75B5"/>
    <w:rsid w:val="003D3770"/>
    <w:rsid w:val="003E0DBD"/>
    <w:rsid w:val="003E209F"/>
    <w:rsid w:val="003E2A0A"/>
    <w:rsid w:val="003E3C22"/>
    <w:rsid w:val="003E4347"/>
    <w:rsid w:val="003E4639"/>
    <w:rsid w:val="003E52CB"/>
    <w:rsid w:val="003E7217"/>
    <w:rsid w:val="003E7CD2"/>
    <w:rsid w:val="003F503B"/>
    <w:rsid w:val="003F6596"/>
    <w:rsid w:val="004019F7"/>
    <w:rsid w:val="00401D3C"/>
    <w:rsid w:val="004043CB"/>
    <w:rsid w:val="00406CA4"/>
    <w:rsid w:val="00406D0D"/>
    <w:rsid w:val="004075E4"/>
    <w:rsid w:val="00407E1A"/>
    <w:rsid w:val="00411ED8"/>
    <w:rsid w:val="00414BF2"/>
    <w:rsid w:val="0041630B"/>
    <w:rsid w:val="0041790F"/>
    <w:rsid w:val="00421016"/>
    <w:rsid w:val="0042643E"/>
    <w:rsid w:val="00431023"/>
    <w:rsid w:val="004327D8"/>
    <w:rsid w:val="00434597"/>
    <w:rsid w:val="00434647"/>
    <w:rsid w:val="00434CA2"/>
    <w:rsid w:val="004353C3"/>
    <w:rsid w:val="00435591"/>
    <w:rsid w:val="004356BB"/>
    <w:rsid w:val="00435C49"/>
    <w:rsid w:val="00436A49"/>
    <w:rsid w:val="0043757C"/>
    <w:rsid w:val="0043793E"/>
    <w:rsid w:val="00437971"/>
    <w:rsid w:val="00442C2A"/>
    <w:rsid w:val="00442F9E"/>
    <w:rsid w:val="00443396"/>
    <w:rsid w:val="00443999"/>
    <w:rsid w:val="00443B11"/>
    <w:rsid w:val="00445449"/>
    <w:rsid w:val="00445F5F"/>
    <w:rsid w:val="004467E1"/>
    <w:rsid w:val="0044799E"/>
    <w:rsid w:val="0045157B"/>
    <w:rsid w:val="004541B8"/>
    <w:rsid w:val="00457624"/>
    <w:rsid w:val="004601F3"/>
    <w:rsid w:val="00460990"/>
    <w:rsid w:val="00464BDD"/>
    <w:rsid w:val="00465651"/>
    <w:rsid w:val="0046652A"/>
    <w:rsid w:val="004665B0"/>
    <w:rsid w:val="004672C3"/>
    <w:rsid w:val="004713BD"/>
    <w:rsid w:val="0047349A"/>
    <w:rsid w:val="00473B52"/>
    <w:rsid w:val="0047409B"/>
    <w:rsid w:val="00474AF5"/>
    <w:rsid w:val="00482741"/>
    <w:rsid w:val="00482CC0"/>
    <w:rsid w:val="004874BA"/>
    <w:rsid w:val="00490A58"/>
    <w:rsid w:val="00491A3B"/>
    <w:rsid w:val="004959DD"/>
    <w:rsid w:val="0049799C"/>
    <w:rsid w:val="00497C9B"/>
    <w:rsid w:val="004A0A0C"/>
    <w:rsid w:val="004A2863"/>
    <w:rsid w:val="004B1173"/>
    <w:rsid w:val="004B1711"/>
    <w:rsid w:val="004B1F57"/>
    <w:rsid w:val="004B5CBC"/>
    <w:rsid w:val="004B6F3F"/>
    <w:rsid w:val="004B7131"/>
    <w:rsid w:val="004C19E7"/>
    <w:rsid w:val="004C2367"/>
    <w:rsid w:val="004C29B9"/>
    <w:rsid w:val="004C3091"/>
    <w:rsid w:val="004C66D0"/>
    <w:rsid w:val="004D1BA0"/>
    <w:rsid w:val="004D226C"/>
    <w:rsid w:val="004D2930"/>
    <w:rsid w:val="004D35A7"/>
    <w:rsid w:val="004D4198"/>
    <w:rsid w:val="004D48DE"/>
    <w:rsid w:val="004D4E43"/>
    <w:rsid w:val="004D6573"/>
    <w:rsid w:val="004E27A8"/>
    <w:rsid w:val="004E2AA9"/>
    <w:rsid w:val="004E3CDB"/>
    <w:rsid w:val="004E795F"/>
    <w:rsid w:val="004F000C"/>
    <w:rsid w:val="004F006D"/>
    <w:rsid w:val="004F17B0"/>
    <w:rsid w:val="004F2BC8"/>
    <w:rsid w:val="004F359E"/>
    <w:rsid w:val="004F3689"/>
    <w:rsid w:val="004F3D42"/>
    <w:rsid w:val="004F44F2"/>
    <w:rsid w:val="004F4AD2"/>
    <w:rsid w:val="004F70EF"/>
    <w:rsid w:val="00500119"/>
    <w:rsid w:val="00501076"/>
    <w:rsid w:val="00501AE6"/>
    <w:rsid w:val="0050284F"/>
    <w:rsid w:val="00502AD0"/>
    <w:rsid w:val="00502BCF"/>
    <w:rsid w:val="0050350A"/>
    <w:rsid w:val="005045C2"/>
    <w:rsid w:val="0050473B"/>
    <w:rsid w:val="00505210"/>
    <w:rsid w:val="00507139"/>
    <w:rsid w:val="005115D5"/>
    <w:rsid w:val="00513AF6"/>
    <w:rsid w:val="00515819"/>
    <w:rsid w:val="00515F9E"/>
    <w:rsid w:val="00522E85"/>
    <w:rsid w:val="00523008"/>
    <w:rsid w:val="0052314D"/>
    <w:rsid w:val="005233F7"/>
    <w:rsid w:val="00525290"/>
    <w:rsid w:val="00525573"/>
    <w:rsid w:val="00526ED0"/>
    <w:rsid w:val="00534E93"/>
    <w:rsid w:val="0053602C"/>
    <w:rsid w:val="00536122"/>
    <w:rsid w:val="0053696B"/>
    <w:rsid w:val="005416E6"/>
    <w:rsid w:val="00542251"/>
    <w:rsid w:val="00542362"/>
    <w:rsid w:val="005436EF"/>
    <w:rsid w:val="005464ED"/>
    <w:rsid w:val="005516E2"/>
    <w:rsid w:val="005517F9"/>
    <w:rsid w:val="00552BA9"/>
    <w:rsid w:val="00557D83"/>
    <w:rsid w:val="00561FBD"/>
    <w:rsid w:val="005648A8"/>
    <w:rsid w:val="00565B57"/>
    <w:rsid w:val="00572D30"/>
    <w:rsid w:val="005747FF"/>
    <w:rsid w:val="00575899"/>
    <w:rsid w:val="00576553"/>
    <w:rsid w:val="005771F6"/>
    <w:rsid w:val="00577D0C"/>
    <w:rsid w:val="00581F42"/>
    <w:rsid w:val="00583573"/>
    <w:rsid w:val="00591DA7"/>
    <w:rsid w:val="00592DA6"/>
    <w:rsid w:val="005933DE"/>
    <w:rsid w:val="00594DF1"/>
    <w:rsid w:val="0059628E"/>
    <w:rsid w:val="005A160B"/>
    <w:rsid w:val="005A16BB"/>
    <w:rsid w:val="005A3921"/>
    <w:rsid w:val="005A449F"/>
    <w:rsid w:val="005A553D"/>
    <w:rsid w:val="005A648B"/>
    <w:rsid w:val="005A64A5"/>
    <w:rsid w:val="005A70C7"/>
    <w:rsid w:val="005B0F05"/>
    <w:rsid w:val="005B11A8"/>
    <w:rsid w:val="005B4431"/>
    <w:rsid w:val="005B4D52"/>
    <w:rsid w:val="005B5DB7"/>
    <w:rsid w:val="005B5DCA"/>
    <w:rsid w:val="005B75A9"/>
    <w:rsid w:val="005C0090"/>
    <w:rsid w:val="005C180C"/>
    <w:rsid w:val="005C3FB5"/>
    <w:rsid w:val="005C439F"/>
    <w:rsid w:val="005C4B57"/>
    <w:rsid w:val="005C6095"/>
    <w:rsid w:val="005C674A"/>
    <w:rsid w:val="005D15A1"/>
    <w:rsid w:val="005D2894"/>
    <w:rsid w:val="005D4E21"/>
    <w:rsid w:val="005E0CA2"/>
    <w:rsid w:val="005E0F5A"/>
    <w:rsid w:val="005E1117"/>
    <w:rsid w:val="005E1B57"/>
    <w:rsid w:val="005E3790"/>
    <w:rsid w:val="005E3B70"/>
    <w:rsid w:val="005E4AC7"/>
    <w:rsid w:val="005E61D7"/>
    <w:rsid w:val="005E7145"/>
    <w:rsid w:val="005E79B4"/>
    <w:rsid w:val="005F0499"/>
    <w:rsid w:val="005F0BF2"/>
    <w:rsid w:val="005F133F"/>
    <w:rsid w:val="005F18A6"/>
    <w:rsid w:val="005F317D"/>
    <w:rsid w:val="005F3E21"/>
    <w:rsid w:val="005F4A86"/>
    <w:rsid w:val="005F5140"/>
    <w:rsid w:val="005F53BC"/>
    <w:rsid w:val="005F6E55"/>
    <w:rsid w:val="005F77DF"/>
    <w:rsid w:val="006035DE"/>
    <w:rsid w:val="00603EBD"/>
    <w:rsid w:val="00603F5D"/>
    <w:rsid w:val="0060486F"/>
    <w:rsid w:val="00605D1D"/>
    <w:rsid w:val="00606196"/>
    <w:rsid w:val="00606B25"/>
    <w:rsid w:val="0061048B"/>
    <w:rsid w:val="006111BB"/>
    <w:rsid w:val="00611746"/>
    <w:rsid w:val="00611CE1"/>
    <w:rsid w:val="0061525A"/>
    <w:rsid w:val="006161B1"/>
    <w:rsid w:val="006163A8"/>
    <w:rsid w:val="00617943"/>
    <w:rsid w:val="006202D6"/>
    <w:rsid w:val="00622901"/>
    <w:rsid w:val="00623A3E"/>
    <w:rsid w:val="00624B72"/>
    <w:rsid w:val="006264BC"/>
    <w:rsid w:val="00627C4E"/>
    <w:rsid w:val="00627F1C"/>
    <w:rsid w:val="0063033A"/>
    <w:rsid w:val="00630AEC"/>
    <w:rsid w:val="00630F36"/>
    <w:rsid w:val="00631460"/>
    <w:rsid w:val="00634C54"/>
    <w:rsid w:val="006354D2"/>
    <w:rsid w:val="0063572F"/>
    <w:rsid w:val="00636893"/>
    <w:rsid w:val="0064094C"/>
    <w:rsid w:val="0064471E"/>
    <w:rsid w:val="00645877"/>
    <w:rsid w:val="00647726"/>
    <w:rsid w:val="00647A78"/>
    <w:rsid w:val="00650BAA"/>
    <w:rsid w:val="00650E90"/>
    <w:rsid w:val="0065150C"/>
    <w:rsid w:val="0065219B"/>
    <w:rsid w:val="00652D26"/>
    <w:rsid w:val="00655BEA"/>
    <w:rsid w:val="00656D68"/>
    <w:rsid w:val="00656DAD"/>
    <w:rsid w:val="00657B34"/>
    <w:rsid w:val="006608B2"/>
    <w:rsid w:val="006618CE"/>
    <w:rsid w:val="00664314"/>
    <w:rsid w:val="0066574F"/>
    <w:rsid w:val="00665EE8"/>
    <w:rsid w:val="00667C0B"/>
    <w:rsid w:val="006701E2"/>
    <w:rsid w:val="00671CC1"/>
    <w:rsid w:val="006732FB"/>
    <w:rsid w:val="00675808"/>
    <w:rsid w:val="00675CF1"/>
    <w:rsid w:val="0067679A"/>
    <w:rsid w:val="00683663"/>
    <w:rsid w:val="00684BD2"/>
    <w:rsid w:val="00686FAA"/>
    <w:rsid w:val="00687BFB"/>
    <w:rsid w:val="0069123F"/>
    <w:rsid w:val="00691CB7"/>
    <w:rsid w:val="00692519"/>
    <w:rsid w:val="00692EA5"/>
    <w:rsid w:val="00694BA2"/>
    <w:rsid w:val="00696A09"/>
    <w:rsid w:val="00697041"/>
    <w:rsid w:val="006A0A53"/>
    <w:rsid w:val="006A13C7"/>
    <w:rsid w:val="006A1605"/>
    <w:rsid w:val="006A1E55"/>
    <w:rsid w:val="006A43F0"/>
    <w:rsid w:val="006A53CA"/>
    <w:rsid w:val="006A5436"/>
    <w:rsid w:val="006A6199"/>
    <w:rsid w:val="006A7DC6"/>
    <w:rsid w:val="006B05B5"/>
    <w:rsid w:val="006B08B3"/>
    <w:rsid w:val="006B1B86"/>
    <w:rsid w:val="006B2137"/>
    <w:rsid w:val="006B43B4"/>
    <w:rsid w:val="006C0287"/>
    <w:rsid w:val="006C391C"/>
    <w:rsid w:val="006C3A43"/>
    <w:rsid w:val="006C4ED5"/>
    <w:rsid w:val="006C5D15"/>
    <w:rsid w:val="006C7070"/>
    <w:rsid w:val="006C7F9C"/>
    <w:rsid w:val="006D127A"/>
    <w:rsid w:val="006D2780"/>
    <w:rsid w:val="006D3F1B"/>
    <w:rsid w:val="006D4705"/>
    <w:rsid w:val="006E1031"/>
    <w:rsid w:val="006E3B18"/>
    <w:rsid w:val="006E41C5"/>
    <w:rsid w:val="006E5104"/>
    <w:rsid w:val="006E6CDF"/>
    <w:rsid w:val="006E7572"/>
    <w:rsid w:val="006F0DF5"/>
    <w:rsid w:val="006F16C5"/>
    <w:rsid w:val="006F1DBF"/>
    <w:rsid w:val="006F202C"/>
    <w:rsid w:val="006F26DE"/>
    <w:rsid w:val="006F2F39"/>
    <w:rsid w:val="006F4577"/>
    <w:rsid w:val="006F4816"/>
    <w:rsid w:val="00700A74"/>
    <w:rsid w:val="00700FFD"/>
    <w:rsid w:val="00701256"/>
    <w:rsid w:val="00701B7F"/>
    <w:rsid w:val="0070208E"/>
    <w:rsid w:val="00702B21"/>
    <w:rsid w:val="00705C45"/>
    <w:rsid w:val="00707DF7"/>
    <w:rsid w:val="00710E9B"/>
    <w:rsid w:val="0071159F"/>
    <w:rsid w:val="00711A55"/>
    <w:rsid w:val="007122DC"/>
    <w:rsid w:val="00712957"/>
    <w:rsid w:val="0071300B"/>
    <w:rsid w:val="00714E0B"/>
    <w:rsid w:val="00716362"/>
    <w:rsid w:val="00716944"/>
    <w:rsid w:val="00717AE4"/>
    <w:rsid w:val="00720317"/>
    <w:rsid w:val="007208DD"/>
    <w:rsid w:val="00722171"/>
    <w:rsid w:val="00722D8D"/>
    <w:rsid w:val="007265C3"/>
    <w:rsid w:val="0072663D"/>
    <w:rsid w:val="00727E9A"/>
    <w:rsid w:val="0073174A"/>
    <w:rsid w:val="007339FD"/>
    <w:rsid w:val="0073429A"/>
    <w:rsid w:val="0073461B"/>
    <w:rsid w:val="00735A09"/>
    <w:rsid w:val="007365B6"/>
    <w:rsid w:val="00741019"/>
    <w:rsid w:val="00741E98"/>
    <w:rsid w:val="00742892"/>
    <w:rsid w:val="00742F3B"/>
    <w:rsid w:val="007436C1"/>
    <w:rsid w:val="007455D1"/>
    <w:rsid w:val="00745B7B"/>
    <w:rsid w:val="007473AA"/>
    <w:rsid w:val="00747AFA"/>
    <w:rsid w:val="007500E6"/>
    <w:rsid w:val="0075331A"/>
    <w:rsid w:val="0075402E"/>
    <w:rsid w:val="00755A19"/>
    <w:rsid w:val="00757337"/>
    <w:rsid w:val="0075779E"/>
    <w:rsid w:val="00757B0C"/>
    <w:rsid w:val="00760C04"/>
    <w:rsid w:val="007641BF"/>
    <w:rsid w:val="00764204"/>
    <w:rsid w:val="00764833"/>
    <w:rsid w:val="00764881"/>
    <w:rsid w:val="007658B9"/>
    <w:rsid w:val="00765A69"/>
    <w:rsid w:val="00765C30"/>
    <w:rsid w:val="007666EF"/>
    <w:rsid w:val="00770D2F"/>
    <w:rsid w:val="00770E4B"/>
    <w:rsid w:val="00771CA3"/>
    <w:rsid w:val="007738D2"/>
    <w:rsid w:val="007739BE"/>
    <w:rsid w:val="007757F9"/>
    <w:rsid w:val="00775C80"/>
    <w:rsid w:val="00775EFD"/>
    <w:rsid w:val="0077793E"/>
    <w:rsid w:val="00777BA6"/>
    <w:rsid w:val="00780439"/>
    <w:rsid w:val="00785AFB"/>
    <w:rsid w:val="007879CE"/>
    <w:rsid w:val="00787D30"/>
    <w:rsid w:val="00793470"/>
    <w:rsid w:val="00793D59"/>
    <w:rsid w:val="00795440"/>
    <w:rsid w:val="007970C1"/>
    <w:rsid w:val="007A06D4"/>
    <w:rsid w:val="007A0BF5"/>
    <w:rsid w:val="007A2F66"/>
    <w:rsid w:val="007A50C4"/>
    <w:rsid w:val="007A54DB"/>
    <w:rsid w:val="007A5B92"/>
    <w:rsid w:val="007A6376"/>
    <w:rsid w:val="007A65C9"/>
    <w:rsid w:val="007A737F"/>
    <w:rsid w:val="007A74CC"/>
    <w:rsid w:val="007A7F85"/>
    <w:rsid w:val="007B0276"/>
    <w:rsid w:val="007B0E27"/>
    <w:rsid w:val="007B2135"/>
    <w:rsid w:val="007B2DEC"/>
    <w:rsid w:val="007B6088"/>
    <w:rsid w:val="007B63B2"/>
    <w:rsid w:val="007B65B4"/>
    <w:rsid w:val="007B65D0"/>
    <w:rsid w:val="007B6701"/>
    <w:rsid w:val="007C02A9"/>
    <w:rsid w:val="007C0746"/>
    <w:rsid w:val="007C341E"/>
    <w:rsid w:val="007C4DAF"/>
    <w:rsid w:val="007C7FCD"/>
    <w:rsid w:val="007D2774"/>
    <w:rsid w:val="007D580D"/>
    <w:rsid w:val="007D5993"/>
    <w:rsid w:val="007D5B51"/>
    <w:rsid w:val="007D5BDF"/>
    <w:rsid w:val="007D6C5A"/>
    <w:rsid w:val="007D6C87"/>
    <w:rsid w:val="007D7C2F"/>
    <w:rsid w:val="007E1EDE"/>
    <w:rsid w:val="007E2F01"/>
    <w:rsid w:val="007E7250"/>
    <w:rsid w:val="007F0295"/>
    <w:rsid w:val="007F1939"/>
    <w:rsid w:val="007F310B"/>
    <w:rsid w:val="007F648D"/>
    <w:rsid w:val="007F73AB"/>
    <w:rsid w:val="007F783C"/>
    <w:rsid w:val="00801B54"/>
    <w:rsid w:val="008022FA"/>
    <w:rsid w:val="008060A3"/>
    <w:rsid w:val="00810ACD"/>
    <w:rsid w:val="00811AE3"/>
    <w:rsid w:val="00811E8B"/>
    <w:rsid w:val="00813FFE"/>
    <w:rsid w:val="008148CD"/>
    <w:rsid w:val="008217C9"/>
    <w:rsid w:val="00821D87"/>
    <w:rsid w:val="00822DD4"/>
    <w:rsid w:val="008247B6"/>
    <w:rsid w:val="00827DBD"/>
    <w:rsid w:val="008311C9"/>
    <w:rsid w:val="00831884"/>
    <w:rsid w:val="00832A5B"/>
    <w:rsid w:val="00833614"/>
    <w:rsid w:val="00835CFD"/>
    <w:rsid w:val="008377FC"/>
    <w:rsid w:val="00840DF9"/>
    <w:rsid w:val="00842A28"/>
    <w:rsid w:val="00842BC2"/>
    <w:rsid w:val="0084305E"/>
    <w:rsid w:val="00844095"/>
    <w:rsid w:val="00845516"/>
    <w:rsid w:val="008502F2"/>
    <w:rsid w:val="0085038A"/>
    <w:rsid w:val="00851CD9"/>
    <w:rsid w:val="008522EA"/>
    <w:rsid w:val="008545DD"/>
    <w:rsid w:val="008549AB"/>
    <w:rsid w:val="00855AC8"/>
    <w:rsid w:val="00856FF1"/>
    <w:rsid w:val="008572A8"/>
    <w:rsid w:val="00863D85"/>
    <w:rsid w:val="00864656"/>
    <w:rsid w:val="00864A75"/>
    <w:rsid w:val="008715B9"/>
    <w:rsid w:val="00872013"/>
    <w:rsid w:val="00872348"/>
    <w:rsid w:val="00872E65"/>
    <w:rsid w:val="00873A34"/>
    <w:rsid w:val="008753F6"/>
    <w:rsid w:val="0087651A"/>
    <w:rsid w:val="008806FF"/>
    <w:rsid w:val="00881288"/>
    <w:rsid w:val="00881850"/>
    <w:rsid w:val="00881F36"/>
    <w:rsid w:val="00884AAF"/>
    <w:rsid w:val="00885D2F"/>
    <w:rsid w:val="0088714B"/>
    <w:rsid w:val="00891CC2"/>
    <w:rsid w:val="0089629D"/>
    <w:rsid w:val="00896D96"/>
    <w:rsid w:val="00896E93"/>
    <w:rsid w:val="008A01C1"/>
    <w:rsid w:val="008A19A2"/>
    <w:rsid w:val="008A295B"/>
    <w:rsid w:val="008A2E41"/>
    <w:rsid w:val="008A3247"/>
    <w:rsid w:val="008A448A"/>
    <w:rsid w:val="008A6355"/>
    <w:rsid w:val="008A7E22"/>
    <w:rsid w:val="008B162B"/>
    <w:rsid w:val="008B2418"/>
    <w:rsid w:val="008B387A"/>
    <w:rsid w:val="008B3C9B"/>
    <w:rsid w:val="008B509F"/>
    <w:rsid w:val="008B705C"/>
    <w:rsid w:val="008C0E30"/>
    <w:rsid w:val="008C0FB6"/>
    <w:rsid w:val="008C28D9"/>
    <w:rsid w:val="008C2CA0"/>
    <w:rsid w:val="008C4684"/>
    <w:rsid w:val="008C7AC5"/>
    <w:rsid w:val="008D02D9"/>
    <w:rsid w:val="008D22E3"/>
    <w:rsid w:val="008D35AF"/>
    <w:rsid w:val="008D3CA3"/>
    <w:rsid w:val="008D479B"/>
    <w:rsid w:val="008D56A5"/>
    <w:rsid w:val="008D5CE6"/>
    <w:rsid w:val="008D70BD"/>
    <w:rsid w:val="008D7B20"/>
    <w:rsid w:val="008E0EC1"/>
    <w:rsid w:val="008E1C60"/>
    <w:rsid w:val="008E36B7"/>
    <w:rsid w:val="008E549F"/>
    <w:rsid w:val="008E5C18"/>
    <w:rsid w:val="008E61C6"/>
    <w:rsid w:val="008E64A1"/>
    <w:rsid w:val="008E7536"/>
    <w:rsid w:val="008F01B4"/>
    <w:rsid w:val="008F0300"/>
    <w:rsid w:val="008F3166"/>
    <w:rsid w:val="008F31EC"/>
    <w:rsid w:val="008F51C5"/>
    <w:rsid w:val="0090000F"/>
    <w:rsid w:val="00900B7A"/>
    <w:rsid w:val="009021EA"/>
    <w:rsid w:val="009064F1"/>
    <w:rsid w:val="00907EC7"/>
    <w:rsid w:val="00910F76"/>
    <w:rsid w:val="0091267E"/>
    <w:rsid w:val="00912818"/>
    <w:rsid w:val="00913301"/>
    <w:rsid w:val="00913C0E"/>
    <w:rsid w:val="00914241"/>
    <w:rsid w:val="00915312"/>
    <w:rsid w:val="00916B9D"/>
    <w:rsid w:val="009203AE"/>
    <w:rsid w:val="009215D2"/>
    <w:rsid w:val="009220F1"/>
    <w:rsid w:val="00923C31"/>
    <w:rsid w:val="00924311"/>
    <w:rsid w:val="00925B20"/>
    <w:rsid w:val="00925C56"/>
    <w:rsid w:val="009302DA"/>
    <w:rsid w:val="009303C0"/>
    <w:rsid w:val="00935996"/>
    <w:rsid w:val="00936719"/>
    <w:rsid w:val="00940436"/>
    <w:rsid w:val="00941D28"/>
    <w:rsid w:val="00944BA6"/>
    <w:rsid w:val="00945BE7"/>
    <w:rsid w:val="00945EDC"/>
    <w:rsid w:val="00951A70"/>
    <w:rsid w:val="00952C3E"/>
    <w:rsid w:val="00957A14"/>
    <w:rsid w:val="00960EDB"/>
    <w:rsid w:val="009616EE"/>
    <w:rsid w:val="00962784"/>
    <w:rsid w:val="00962944"/>
    <w:rsid w:val="009672D8"/>
    <w:rsid w:val="009714A9"/>
    <w:rsid w:val="00971BBF"/>
    <w:rsid w:val="0097303E"/>
    <w:rsid w:val="0097414A"/>
    <w:rsid w:val="00976E3F"/>
    <w:rsid w:val="009807FA"/>
    <w:rsid w:val="0098420B"/>
    <w:rsid w:val="009858D1"/>
    <w:rsid w:val="009909BC"/>
    <w:rsid w:val="00991040"/>
    <w:rsid w:val="00993576"/>
    <w:rsid w:val="00994264"/>
    <w:rsid w:val="009964E0"/>
    <w:rsid w:val="00996BDE"/>
    <w:rsid w:val="00997DDE"/>
    <w:rsid w:val="009A08EF"/>
    <w:rsid w:val="009A181D"/>
    <w:rsid w:val="009A1F2C"/>
    <w:rsid w:val="009A4C7E"/>
    <w:rsid w:val="009A56D0"/>
    <w:rsid w:val="009A6335"/>
    <w:rsid w:val="009A63C3"/>
    <w:rsid w:val="009B0903"/>
    <w:rsid w:val="009B22F2"/>
    <w:rsid w:val="009B4E5C"/>
    <w:rsid w:val="009B601E"/>
    <w:rsid w:val="009B66B3"/>
    <w:rsid w:val="009C04C5"/>
    <w:rsid w:val="009C1A42"/>
    <w:rsid w:val="009C1B85"/>
    <w:rsid w:val="009C4EBE"/>
    <w:rsid w:val="009C5A57"/>
    <w:rsid w:val="009C5B6A"/>
    <w:rsid w:val="009D1FA1"/>
    <w:rsid w:val="009D32DB"/>
    <w:rsid w:val="009D34BA"/>
    <w:rsid w:val="009D3667"/>
    <w:rsid w:val="009D6CE6"/>
    <w:rsid w:val="009E0359"/>
    <w:rsid w:val="009E36A6"/>
    <w:rsid w:val="009E3B3F"/>
    <w:rsid w:val="009E4557"/>
    <w:rsid w:val="009E4727"/>
    <w:rsid w:val="009E7AF7"/>
    <w:rsid w:val="009F074C"/>
    <w:rsid w:val="009F2C3F"/>
    <w:rsid w:val="009F3143"/>
    <w:rsid w:val="009F5AD8"/>
    <w:rsid w:val="009F6BD4"/>
    <w:rsid w:val="009F6DDF"/>
    <w:rsid w:val="00A014D0"/>
    <w:rsid w:val="00A017BE"/>
    <w:rsid w:val="00A03D45"/>
    <w:rsid w:val="00A04178"/>
    <w:rsid w:val="00A05647"/>
    <w:rsid w:val="00A10A58"/>
    <w:rsid w:val="00A12CD3"/>
    <w:rsid w:val="00A1370B"/>
    <w:rsid w:val="00A17D86"/>
    <w:rsid w:val="00A212BE"/>
    <w:rsid w:val="00A22513"/>
    <w:rsid w:val="00A241E1"/>
    <w:rsid w:val="00A242D4"/>
    <w:rsid w:val="00A257DF"/>
    <w:rsid w:val="00A2609D"/>
    <w:rsid w:val="00A26C18"/>
    <w:rsid w:val="00A2786B"/>
    <w:rsid w:val="00A303BC"/>
    <w:rsid w:val="00A310E7"/>
    <w:rsid w:val="00A31920"/>
    <w:rsid w:val="00A3370C"/>
    <w:rsid w:val="00A3374C"/>
    <w:rsid w:val="00A33802"/>
    <w:rsid w:val="00A33A17"/>
    <w:rsid w:val="00A33FCE"/>
    <w:rsid w:val="00A34607"/>
    <w:rsid w:val="00A37F11"/>
    <w:rsid w:val="00A40BB2"/>
    <w:rsid w:val="00A44C1E"/>
    <w:rsid w:val="00A460B7"/>
    <w:rsid w:val="00A47795"/>
    <w:rsid w:val="00A47C66"/>
    <w:rsid w:val="00A553AA"/>
    <w:rsid w:val="00A56F54"/>
    <w:rsid w:val="00A573CF"/>
    <w:rsid w:val="00A60092"/>
    <w:rsid w:val="00A612F7"/>
    <w:rsid w:val="00A62438"/>
    <w:rsid w:val="00A708C2"/>
    <w:rsid w:val="00A72264"/>
    <w:rsid w:val="00A722D2"/>
    <w:rsid w:val="00A72651"/>
    <w:rsid w:val="00A75C0F"/>
    <w:rsid w:val="00A75E9F"/>
    <w:rsid w:val="00A77525"/>
    <w:rsid w:val="00A82343"/>
    <w:rsid w:val="00A82449"/>
    <w:rsid w:val="00A82D8E"/>
    <w:rsid w:val="00A83B85"/>
    <w:rsid w:val="00A86FC7"/>
    <w:rsid w:val="00A91C1D"/>
    <w:rsid w:val="00A93595"/>
    <w:rsid w:val="00A962FE"/>
    <w:rsid w:val="00A974D1"/>
    <w:rsid w:val="00A97AFF"/>
    <w:rsid w:val="00AA170D"/>
    <w:rsid w:val="00AA17FE"/>
    <w:rsid w:val="00AA184A"/>
    <w:rsid w:val="00AA47D8"/>
    <w:rsid w:val="00AA57E5"/>
    <w:rsid w:val="00AA6350"/>
    <w:rsid w:val="00AB18C2"/>
    <w:rsid w:val="00AB31ED"/>
    <w:rsid w:val="00AB590A"/>
    <w:rsid w:val="00AC4CBB"/>
    <w:rsid w:val="00AC4DC7"/>
    <w:rsid w:val="00AC63D9"/>
    <w:rsid w:val="00AD1778"/>
    <w:rsid w:val="00AD3F4E"/>
    <w:rsid w:val="00AE265F"/>
    <w:rsid w:val="00AE3375"/>
    <w:rsid w:val="00AE7334"/>
    <w:rsid w:val="00AF0572"/>
    <w:rsid w:val="00AF4EC7"/>
    <w:rsid w:val="00AF5095"/>
    <w:rsid w:val="00AF53F0"/>
    <w:rsid w:val="00AF6343"/>
    <w:rsid w:val="00B00645"/>
    <w:rsid w:val="00B00CF9"/>
    <w:rsid w:val="00B0202D"/>
    <w:rsid w:val="00B04603"/>
    <w:rsid w:val="00B04777"/>
    <w:rsid w:val="00B05FE0"/>
    <w:rsid w:val="00B10B66"/>
    <w:rsid w:val="00B10E50"/>
    <w:rsid w:val="00B142A9"/>
    <w:rsid w:val="00B14866"/>
    <w:rsid w:val="00B150BB"/>
    <w:rsid w:val="00B15FD3"/>
    <w:rsid w:val="00B221D2"/>
    <w:rsid w:val="00B22B90"/>
    <w:rsid w:val="00B25DA6"/>
    <w:rsid w:val="00B30526"/>
    <w:rsid w:val="00B31E03"/>
    <w:rsid w:val="00B329BD"/>
    <w:rsid w:val="00B32E89"/>
    <w:rsid w:val="00B346FA"/>
    <w:rsid w:val="00B35BC6"/>
    <w:rsid w:val="00B403D2"/>
    <w:rsid w:val="00B43041"/>
    <w:rsid w:val="00B45E9F"/>
    <w:rsid w:val="00B5120D"/>
    <w:rsid w:val="00B5459E"/>
    <w:rsid w:val="00B605ED"/>
    <w:rsid w:val="00B613B8"/>
    <w:rsid w:val="00B636B0"/>
    <w:rsid w:val="00B6451E"/>
    <w:rsid w:val="00B66D56"/>
    <w:rsid w:val="00B71681"/>
    <w:rsid w:val="00B73067"/>
    <w:rsid w:val="00B751C7"/>
    <w:rsid w:val="00B753CE"/>
    <w:rsid w:val="00B77728"/>
    <w:rsid w:val="00B830E4"/>
    <w:rsid w:val="00B92DC4"/>
    <w:rsid w:val="00B93DAC"/>
    <w:rsid w:val="00B94320"/>
    <w:rsid w:val="00B95014"/>
    <w:rsid w:val="00B95A06"/>
    <w:rsid w:val="00B95FEB"/>
    <w:rsid w:val="00BA02F9"/>
    <w:rsid w:val="00BA11F6"/>
    <w:rsid w:val="00BA1600"/>
    <w:rsid w:val="00BA36F4"/>
    <w:rsid w:val="00BA40CE"/>
    <w:rsid w:val="00BA4D49"/>
    <w:rsid w:val="00BA4F3E"/>
    <w:rsid w:val="00BA60D9"/>
    <w:rsid w:val="00BB1353"/>
    <w:rsid w:val="00BB1691"/>
    <w:rsid w:val="00BB3EB6"/>
    <w:rsid w:val="00BB55DB"/>
    <w:rsid w:val="00BB6057"/>
    <w:rsid w:val="00BC03B7"/>
    <w:rsid w:val="00BC0A14"/>
    <w:rsid w:val="00BC0FEF"/>
    <w:rsid w:val="00BC16B4"/>
    <w:rsid w:val="00BC33C3"/>
    <w:rsid w:val="00BC5A71"/>
    <w:rsid w:val="00BC6706"/>
    <w:rsid w:val="00BD329A"/>
    <w:rsid w:val="00BD78E7"/>
    <w:rsid w:val="00BE0D23"/>
    <w:rsid w:val="00BE28FE"/>
    <w:rsid w:val="00BE52A6"/>
    <w:rsid w:val="00BE6218"/>
    <w:rsid w:val="00BE780A"/>
    <w:rsid w:val="00BF1B4D"/>
    <w:rsid w:val="00BF2230"/>
    <w:rsid w:val="00BF27E6"/>
    <w:rsid w:val="00BF280B"/>
    <w:rsid w:val="00BF2FEA"/>
    <w:rsid w:val="00BF6EC5"/>
    <w:rsid w:val="00C01026"/>
    <w:rsid w:val="00C03C7B"/>
    <w:rsid w:val="00C05BAC"/>
    <w:rsid w:val="00C06B8E"/>
    <w:rsid w:val="00C079F1"/>
    <w:rsid w:val="00C11326"/>
    <w:rsid w:val="00C1160D"/>
    <w:rsid w:val="00C11AE3"/>
    <w:rsid w:val="00C11B0D"/>
    <w:rsid w:val="00C120F9"/>
    <w:rsid w:val="00C12942"/>
    <w:rsid w:val="00C14CCE"/>
    <w:rsid w:val="00C14D47"/>
    <w:rsid w:val="00C15FDC"/>
    <w:rsid w:val="00C213F4"/>
    <w:rsid w:val="00C22314"/>
    <w:rsid w:val="00C22D98"/>
    <w:rsid w:val="00C23A7B"/>
    <w:rsid w:val="00C242BE"/>
    <w:rsid w:val="00C25E36"/>
    <w:rsid w:val="00C27F4B"/>
    <w:rsid w:val="00C3137C"/>
    <w:rsid w:val="00C322D9"/>
    <w:rsid w:val="00C40675"/>
    <w:rsid w:val="00C416E7"/>
    <w:rsid w:val="00C41761"/>
    <w:rsid w:val="00C4219A"/>
    <w:rsid w:val="00C42EAC"/>
    <w:rsid w:val="00C4494A"/>
    <w:rsid w:val="00C45128"/>
    <w:rsid w:val="00C46176"/>
    <w:rsid w:val="00C47548"/>
    <w:rsid w:val="00C53A74"/>
    <w:rsid w:val="00C54251"/>
    <w:rsid w:val="00C550C5"/>
    <w:rsid w:val="00C56AC5"/>
    <w:rsid w:val="00C605D2"/>
    <w:rsid w:val="00C60EEF"/>
    <w:rsid w:val="00C634BE"/>
    <w:rsid w:val="00C65147"/>
    <w:rsid w:val="00C65220"/>
    <w:rsid w:val="00C65660"/>
    <w:rsid w:val="00C67125"/>
    <w:rsid w:val="00C7049F"/>
    <w:rsid w:val="00C74279"/>
    <w:rsid w:val="00C7502A"/>
    <w:rsid w:val="00C76C9F"/>
    <w:rsid w:val="00C771B8"/>
    <w:rsid w:val="00C803ED"/>
    <w:rsid w:val="00C83465"/>
    <w:rsid w:val="00C83714"/>
    <w:rsid w:val="00C83B58"/>
    <w:rsid w:val="00C84F65"/>
    <w:rsid w:val="00C921C8"/>
    <w:rsid w:val="00C9682A"/>
    <w:rsid w:val="00C96FB3"/>
    <w:rsid w:val="00C97482"/>
    <w:rsid w:val="00CA25F6"/>
    <w:rsid w:val="00CA298C"/>
    <w:rsid w:val="00CA3A47"/>
    <w:rsid w:val="00CA47B4"/>
    <w:rsid w:val="00CA5234"/>
    <w:rsid w:val="00CA7A2C"/>
    <w:rsid w:val="00CA7C5C"/>
    <w:rsid w:val="00CB10AE"/>
    <w:rsid w:val="00CB10C6"/>
    <w:rsid w:val="00CB204D"/>
    <w:rsid w:val="00CB3FD8"/>
    <w:rsid w:val="00CB5472"/>
    <w:rsid w:val="00CB6AC3"/>
    <w:rsid w:val="00CC0F9C"/>
    <w:rsid w:val="00CC3ADD"/>
    <w:rsid w:val="00CC48FF"/>
    <w:rsid w:val="00CC55F3"/>
    <w:rsid w:val="00CC6FFD"/>
    <w:rsid w:val="00CD15AF"/>
    <w:rsid w:val="00CD6E5F"/>
    <w:rsid w:val="00CE0260"/>
    <w:rsid w:val="00CE0D0B"/>
    <w:rsid w:val="00CE10F2"/>
    <w:rsid w:val="00CE1DE1"/>
    <w:rsid w:val="00CE4084"/>
    <w:rsid w:val="00CE4891"/>
    <w:rsid w:val="00CF079A"/>
    <w:rsid w:val="00CF1233"/>
    <w:rsid w:val="00CF1375"/>
    <w:rsid w:val="00CF3D50"/>
    <w:rsid w:val="00CF412B"/>
    <w:rsid w:val="00CF536D"/>
    <w:rsid w:val="00CF5398"/>
    <w:rsid w:val="00CF6B44"/>
    <w:rsid w:val="00CF7C58"/>
    <w:rsid w:val="00D0067B"/>
    <w:rsid w:val="00D0128F"/>
    <w:rsid w:val="00D0211B"/>
    <w:rsid w:val="00D03BE0"/>
    <w:rsid w:val="00D0548F"/>
    <w:rsid w:val="00D05BFF"/>
    <w:rsid w:val="00D06301"/>
    <w:rsid w:val="00D06E77"/>
    <w:rsid w:val="00D10C4F"/>
    <w:rsid w:val="00D1466F"/>
    <w:rsid w:val="00D14961"/>
    <w:rsid w:val="00D14B02"/>
    <w:rsid w:val="00D16141"/>
    <w:rsid w:val="00D21388"/>
    <w:rsid w:val="00D2192E"/>
    <w:rsid w:val="00D21EF7"/>
    <w:rsid w:val="00D22034"/>
    <w:rsid w:val="00D22753"/>
    <w:rsid w:val="00D24EAB"/>
    <w:rsid w:val="00D2656D"/>
    <w:rsid w:val="00D26941"/>
    <w:rsid w:val="00D27A7C"/>
    <w:rsid w:val="00D30AC2"/>
    <w:rsid w:val="00D324A9"/>
    <w:rsid w:val="00D32C0A"/>
    <w:rsid w:val="00D33EF9"/>
    <w:rsid w:val="00D34D08"/>
    <w:rsid w:val="00D375E6"/>
    <w:rsid w:val="00D4150E"/>
    <w:rsid w:val="00D45034"/>
    <w:rsid w:val="00D45A5D"/>
    <w:rsid w:val="00D51D97"/>
    <w:rsid w:val="00D54102"/>
    <w:rsid w:val="00D54B4D"/>
    <w:rsid w:val="00D5696A"/>
    <w:rsid w:val="00D6216A"/>
    <w:rsid w:val="00D621F3"/>
    <w:rsid w:val="00D631BA"/>
    <w:rsid w:val="00D63502"/>
    <w:rsid w:val="00D63523"/>
    <w:rsid w:val="00D652B5"/>
    <w:rsid w:val="00D6632E"/>
    <w:rsid w:val="00D666E5"/>
    <w:rsid w:val="00D7119B"/>
    <w:rsid w:val="00D719E2"/>
    <w:rsid w:val="00D71D23"/>
    <w:rsid w:val="00D7219F"/>
    <w:rsid w:val="00D721A1"/>
    <w:rsid w:val="00D72FCB"/>
    <w:rsid w:val="00D75AFE"/>
    <w:rsid w:val="00D80CF9"/>
    <w:rsid w:val="00D80F49"/>
    <w:rsid w:val="00D82208"/>
    <w:rsid w:val="00D83123"/>
    <w:rsid w:val="00D83D7E"/>
    <w:rsid w:val="00D85954"/>
    <w:rsid w:val="00D900E9"/>
    <w:rsid w:val="00D90236"/>
    <w:rsid w:val="00D91444"/>
    <w:rsid w:val="00D93B63"/>
    <w:rsid w:val="00D95A5B"/>
    <w:rsid w:val="00D9634C"/>
    <w:rsid w:val="00D966EA"/>
    <w:rsid w:val="00DA209B"/>
    <w:rsid w:val="00DA21FD"/>
    <w:rsid w:val="00DA2B5E"/>
    <w:rsid w:val="00DA4158"/>
    <w:rsid w:val="00DA51DD"/>
    <w:rsid w:val="00DA6C24"/>
    <w:rsid w:val="00DA6E23"/>
    <w:rsid w:val="00DB16FE"/>
    <w:rsid w:val="00DB2174"/>
    <w:rsid w:val="00DB24CE"/>
    <w:rsid w:val="00DB4681"/>
    <w:rsid w:val="00DB4A62"/>
    <w:rsid w:val="00DB4B64"/>
    <w:rsid w:val="00DB567C"/>
    <w:rsid w:val="00DB5BD5"/>
    <w:rsid w:val="00DB74CC"/>
    <w:rsid w:val="00DC2537"/>
    <w:rsid w:val="00DC47B2"/>
    <w:rsid w:val="00DC4E04"/>
    <w:rsid w:val="00DC646E"/>
    <w:rsid w:val="00DC7132"/>
    <w:rsid w:val="00DD0006"/>
    <w:rsid w:val="00DD099B"/>
    <w:rsid w:val="00DD1BA5"/>
    <w:rsid w:val="00DD304D"/>
    <w:rsid w:val="00DD4ACB"/>
    <w:rsid w:val="00DD563A"/>
    <w:rsid w:val="00DD6133"/>
    <w:rsid w:val="00DD7D13"/>
    <w:rsid w:val="00DE00D8"/>
    <w:rsid w:val="00DE0350"/>
    <w:rsid w:val="00DE1A55"/>
    <w:rsid w:val="00DE27CB"/>
    <w:rsid w:val="00DE4283"/>
    <w:rsid w:val="00DE5E5C"/>
    <w:rsid w:val="00DE7D58"/>
    <w:rsid w:val="00DF1F4E"/>
    <w:rsid w:val="00DF2D9C"/>
    <w:rsid w:val="00DF369A"/>
    <w:rsid w:val="00DF70F0"/>
    <w:rsid w:val="00E0086D"/>
    <w:rsid w:val="00E009D8"/>
    <w:rsid w:val="00E00F31"/>
    <w:rsid w:val="00E0163A"/>
    <w:rsid w:val="00E01E37"/>
    <w:rsid w:val="00E02F2D"/>
    <w:rsid w:val="00E03008"/>
    <w:rsid w:val="00E04B31"/>
    <w:rsid w:val="00E05F35"/>
    <w:rsid w:val="00E06EAC"/>
    <w:rsid w:val="00E07411"/>
    <w:rsid w:val="00E0778A"/>
    <w:rsid w:val="00E10950"/>
    <w:rsid w:val="00E1235B"/>
    <w:rsid w:val="00E15BB2"/>
    <w:rsid w:val="00E17CED"/>
    <w:rsid w:val="00E17E08"/>
    <w:rsid w:val="00E2154B"/>
    <w:rsid w:val="00E229B6"/>
    <w:rsid w:val="00E23410"/>
    <w:rsid w:val="00E23666"/>
    <w:rsid w:val="00E25032"/>
    <w:rsid w:val="00E2590F"/>
    <w:rsid w:val="00E2603C"/>
    <w:rsid w:val="00E26696"/>
    <w:rsid w:val="00E26A62"/>
    <w:rsid w:val="00E306CF"/>
    <w:rsid w:val="00E36EB4"/>
    <w:rsid w:val="00E4074D"/>
    <w:rsid w:val="00E45769"/>
    <w:rsid w:val="00E46F5F"/>
    <w:rsid w:val="00E47DF7"/>
    <w:rsid w:val="00E51978"/>
    <w:rsid w:val="00E544FC"/>
    <w:rsid w:val="00E54F32"/>
    <w:rsid w:val="00E57695"/>
    <w:rsid w:val="00E602EA"/>
    <w:rsid w:val="00E6071A"/>
    <w:rsid w:val="00E61066"/>
    <w:rsid w:val="00E6117F"/>
    <w:rsid w:val="00E612F0"/>
    <w:rsid w:val="00E6478B"/>
    <w:rsid w:val="00E66DAF"/>
    <w:rsid w:val="00E67387"/>
    <w:rsid w:val="00E7008A"/>
    <w:rsid w:val="00E74AA2"/>
    <w:rsid w:val="00E752BF"/>
    <w:rsid w:val="00E76DC1"/>
    <w:rsid w:val="00E77DB3"/>
    <w:rsid w:val="00E84EE8"/>
    <w:rsid w:val="00E85B53"/>
    <w:rsid w:val="00E86F13"/>
    <w:rsid w:val="00E8751A"/>
    <w:rsid w:val="00E938D8"/>
    <w:rsid w:val="00E94A2E"/>
    <w:rsid w:val="00E9639A"/>
    <w:rsid w:val="00EA0309"/>
    <w:rsid w:val="00EA3DC6"/>
    <w:rsid w:val="00EA51B3"/>
    <w:rsid w:val="00EA54BC"/>
    <w:rsid w:val="00EA6BBF"/>
    <w:rsid w:val="00EA7082"/>
    <w:rsid w:val="00EB2E0C"/>
    <w:rsid w:val="00EB4CDC"/>
    <w:rsid w:val="00EB5523"/>
    <w:rsid w:val="00EB6C30"/>
    <w:rsid w:val="00EB6E83"/>
    <w:rsid w:val="00EC07B0"/>
    <w:rsid w:val="00EC1E20"/>
    <w:rsid w:val="00EC1FF0"/>
    <w:rsid w:val="00EC28A3"/>
    <w:rsid w:val="00EC3F96"/>
    <w:rsid w:val="00EC50A2"/>
    <w:rsid w:val="00EC5636"/>
    <w:rsid w:val="00EC5A29"/>
    <w:rsid w:val="00EC674D"/>
    <w:rsid w:val="00EC6F27"/>
    <w:rsid w:val="00EC7627"/>
    <w:rsid w:val="00ED0F6D"/>
    <w:rsid w:val="00ED1BBA"/>
    <w:rsid w:val="00ED1CD6"/>
    <w:rsid w:val="00EE23F9"/>
    <w:rsid w:val="00EE31E4"/>
    <w:rsid w:val="00EE47D1"/>
    <w:rsid w:val="00EE5245"/>
    <w:rsid w:val="00EE73F1"/>
    <w:rsid w:val="00EE7902"/>
    <w:rsid w:val="00EF178F"/>
    <w:rsid w:val="00EF2A1B"/>
    <w:rsid w:val="00EF2D70"/>
    <w:rsid w:val="00EF2F52"/>
    <w:rsid w:val="00EF3457"/>
    <w:rsid w:val="00EF4389"/>
    <w:rsid w:val="00EF4498"/>
    <w:rsid w:val="00EF6571"/>
    <w:rsid w:val="00EF742E"/>
    <w:rsid w:val="00F00AB6"/>
    <w:rsid w:val="00F00D64"/>
    <w:rsid w:val="00F0137C"/>
    <w:rsid w:val="00F0263A"/>
    <w:rsid w:val="00F040B8"/>
    <w:rsid w:val="00F04492"/>
    <w:rsid w:val="00F048D2"/>
    <w:rsid w:val="00F13F6A"/>
    <w:rsid w:val="00F15818"/>
    <w:rsid w:val="00F15B8F"/>
    <w:rsid w:val="00F15F47"/>
    <w:rsid w:val="00F16438"/>
    <w:rsid w:val="00F200D1"/>
    <w:rsid w:val="00F21405"/>
    <w:rsid w:val="00F22FA8"/>
    <w:rsid w:val="00F25385"/>
    <w:rsid w:val="00F26443"/>
    <w:rsid w:val="00F305CD"/>
    <w:rsid w:val="00F315F6"/>
    <w:rsid w:val="00F33113"/>
    <w:rsid w:val="00F33BF3"/>
    <w:rsid w:val="00F33C8B"/>
    <w:rsid w:val="00F3430F"/>
    <w:rsid w:val="00F3618A"/>
    <w:rsid w:val="00F366B6"/>
    <w:rsid w:val="00F4145F"/>
    <w:rsid w:val="00F427B9"/>
    <w:rsid w:val="00F435B7"/>
    <w:rsid w:val="00F45B56"/>
    <w:rsid w:val="00F52F30"/>
    <w:rsid w:val="00F535AB"/>
    <w:rsid w:val="00F55A4C"/>
    <w:rsid w:val="00F56134"/>
    <w:rsid w:val="00F5694D"/>
    <w:rsid w:val="00F57867"/>
    <w:rsid w:val="00F57FCE"/>
    <w:rsid w:val="00F60DFC"/>
    <w:rsid w:val="00F61685"/>
    <w:rsid w:val="00F61805"/>
    <w:rsid w:val="00F636A2"/>
    <w:rsid w:val="00F657FE"/>
    <w:rsid w:val="00F703ED"/>
    <w:rsid w:val="00F70CD8"/>
    <w:rsid w:val="00F7245C"/>
    <w:rsid w:val="00F72A15"/>
    <w:rsid w:val="00F73019"/>
    <w:rsid w:val="00F73F4E"/>
    <w:rsid w:val="00F74C0A"/>
    <w:rsid w:val="00F74C1B"/>
    <w:rsid w:val="00F770E8"/>
    <w:rsid w:val="00F772D5"/>
    <w:rsid w:val="00F7793D"/>
    <w:rsid w:val="00F77A12"/>
    <w:rsid w:val="00F80BAE"/>
    <w:rsid w:val="00F84090"/>
    <w:rsid w:val="00F84BE7"/>
    <w:rsid w:val="00F85342"/>
    <w:rsid w:val="00F86D75"/>
    <w:rsid w:val="00F9050C"/>
    <w:rsid w:val="00F906C4"/>
    <w:rsid w:val="00F90E16"/>
    <w:rsid w:val="00FA0360"/>
    <w:rsid w:val="00FA3BE7"/>
    <w:rsid w:val="00FA463F"/>
    <w:rsid w:val="00FA4896"/>
    <w:rsid w:val="00FA6C32"/>
    <w:rsid w:val="00FA704F"/>
    <w:rsid w:val="00FB060C"/>
    <w:rsid w:val="00FB1C11"/>
    <w:rsid w:val="00FB40B8"/>
    <w:rsid w:val="00FB5DD7"/>
    <w:rsid w:val="00FC0496"/>
    <w:rsid w:val="00FC1D13"/>
    <w:rsid w:val="00FC26F5"/>
    <w:rsid w:val="00FC7DB9"/>
    <w:rsid w:val="00FD05DB"/>
    <w:rsid w:val="00FD1D62"/>
    <w:rsid w:val="00FD22D5"/>
    <w:rsid w:val="00FD4070"/>
    <w:rsid w:val="00FD421C"/>
    <w:rsid w:val="00FD4F29"/>
    <w:rsid w:val="00FE00A5"/>
    <w:rsid w:val="00FE4E09"/>
    <w:rsid w:val="00FF135B"/>
    <w:rsid w:val="00FF32E6"/>
    <w:rsid w:val="00FF3703"/>
    <w:rsid w:val="00FF3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4"/>
    <w:link w:val="1"/>
    <w:qFormat/>
    <w:rsid w:val="00202224"/>
    <w:pPr>
      <w:suppressAutoHyphens/>
      <w:spacing w:after="0" w:line="240" w:lineRule="auto"/>
      <w:jc w:val="center"/>
    </w:pPr>
    <w:rPr>
      <w:rFonts w:ascii="Franklin Gothic Demi" w:eastAsia="Times New Roman" w:hAnsi="Franklin Gothic Demi" w:cs="Calibri"/>
      <w:color w:val="0033CC"/>
      <w:kern w:val="1"/>
      <w:sz w:val="144"/>
      <w:szCs w:val="144"/>
      <w:lang w:eastAsia="ar-SA"/>
    </w:rPr>
  </w:style>
  <w:style w:type="character" w:customStyle="1" w:styleId="a5">
    <w:name w:val="Название Знак"/>
    <w:basedOn w:val="a0"/>
    <w:uiPriority w:val="10"/>
    <w:rsid w:val="002022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rsid w:val="00202224"/>
    <w:rPr>
      <w:rFonts w:ascii="Franklin Gothic Demi" w:eastAsia="Times New Roman" w:hAnsi="Franklin Gothic Demi" w:cs="Calibri"/>
      <w:color w:val="0033CC"/>
      <w:kern w:val="1"/>
      <w:sz w:val="144"/>
      <w:szCs w:val="144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2022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2022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202224"/>
    <w:pPr>
      <w:suppressAutoHyphens/>
      <w:ind w:left="720"/>
    </w:pPr>
    <w:rPr>
      <w:rFonts w:ascii="Calibri" w:eastAsia="Calibri" w:hAnsi="Calibri" w:cs="Calibri"/>
      <w:lang w:eastAsia="ar-SA"/>
    </w:rPr>
  </w:style>
  <w:style w:type="table" w:styleId="a8">
    <w:name w:val="Table Grid"/>
    <w:basedOn w:val="a1"/>
    <w:uiPriority w:val="59"/>
    <w:rsid w:val="00202224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0222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customStyle="1" w:styleId="10">
    <w:name w:val="Сетка таблицы1"/>
    <w:basedOn w:val="a1"/>
    <w:next w:val="a8"/>
    <w:uiPriority w:val="59"/>
    <w:rsid w:val="009303C0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471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uiPriority w:val="59"/>
    <w:rsid w:val="008D5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544FC"/>
  </w:style>
  <w:style w:type="table" w:customStyle="1" w:styleId="3">
    <w:name w:val="Сетка таблицы3"/>
    <w:basedOn w:val="a1"/>
    <w:next w:val="a8"/>
    <w:uiPriority w:val="59"/>
    <w:rsid w:val="00E544FC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6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3DB4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46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4639E"/>
  </w:style>
  <w:style w:type="paragraph" w:styleId="af">
    <w:name w:val="footer"/>
    <w:basedOn w:val="a"/>
    <w:link w:val="af0"/>
    <w:uiPriority w:val="99"/>
    <w:unhideWhenUsed/>
    <w:rsid w:val="00346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4639E"/>
  </w:style>
  <w:style w:type="table" w:styleId="1-5">
    <w:name w:val="Medium List 1 Accent 5"/>
    <w:basedOn w:val="a1"/>
    <w:uiPriority w:val="65"/>
    <w:rsid w:val="00367B8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-5">
    <w:name w:val="Light Shading Accent 5"/>
    <w:basedOn w:val="a1"/>
    <w:uiPriority w:val="60"/>
    <w:rsid w:val="00304CD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50">
    <w:name w:val="Medium Shading 1 Accent 5"/>
    <w:basedOn w:val="a1"/>
    <w:uiPriority w:val="63"/>
    <w:rsid w:val="00304C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1">
    <w:name w:val="Hyperlink"/>
    <w:basedOn w:val="a0"/>
    <w:unhideWhenUsed/>
    <w:rsid w:val="00EC28A3"/>
    <w:rPr>
      <w:color w:val="0000FF"/>
      <w:u w:val="single"/>
    </w:rPr>
  </w:style>
  <w:style w:type="table" w:customStyle="1" w:styleId="-11">
    <w:name w:val="Светлая сетка - Акцент 11"/>
    <w:basedOn w:val="a1"/>
    <w:uiPriority w:val="62"/>
    <w:rsid w:val="00DD1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-1">
    <w:name w:val="Medium Grid 2 Accent 1"/>
    <w:basedOn w:val="a1"/>
    <w:uiPriority w:val="68"/>
    <w:rsid w:val="00DD1B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rsid w:val="00DD1B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9966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81459-8B78-40EB-86E8-2F70E08A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14638</TotalTime>
  <Pages>31</Pages>
  <Words>7905</Words>
  <Characters>45063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HP</cp:lastModifiedBy>
  <cp:revision>1732</cp:revision>
  <cp:lastPrinted>2021-01-18T04:28:00Z</cp:lastPrinted>
  <dcterms:created xsi:type="dcterms:W3CDTF">2016-12-09T05:38:00Z</dcterms:created>
  <dcterms:modified xsi:type="dcterms:W3CDTF">2021-01-19T04:50:00Z</dcterms:modified>
</cp:coreProperties>
</file>